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14BE9" w:rsidRPr="00895DE2" w:rsidRDefault="00614BE9" w:rsidP="00614BE9">
      <w:pPr>
        <w:jc w:val="center"/>
        <w:rPr>
          <w:b/>
        </w:rPr>
      </w:pPr>
      <w:r w:rsidRPr="00895DE2">
        <w:rPr>
          <w:b/>
        </w:rPr>
        <w:t>ПОЯСНИТЕЛЬНАЯ ЗАПИСКА</w:t>
      </w:r>
    </w:p>
    <w:p w:rsidR="00614BE9" w:rsidRPr="00895DE2" w:rsidRDefault="00614BE9" w:rsidP="00614BE9">
      <w:pPr>
        <w:jc w:val="center"/>
        <w:rPr>
          <w:b/>
        </w:rPr>
      </w:pPr>
      <w:r w:rsidRPr="00895DE2">
        <w:rPr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>
        <w:rPr>
          <w:b/>
        </w:rPr>
        <w:t xml:space="preserve">28 </w:t>
      </w:r>
      <w:r w:rsidRPr="002F257C">
        <w:rPr>
          <w:b/>
        </w:rPr>
        <w:t>сентября 2023 года № 227</w:t>
      </w:r>
    </w:p>
    <w:p w:rsidR="00614BE9" w:rsidRPr="00895DE2" w:rsidRDefault="00614BE9" w:rsidP="00614BE9">
      <w:pPr>
        <w:jc w:val="center"/>
        <w:rPr>
          <w:b/>
        </w:rPr>
      </w:pPr>
      <w:r w:rsidRPr="00895DE2">
        <w:rPr>
          <w:b/>
        </w:rPr>
        <w:t xml:space="preserve"> </w:t>
      </w:r>
      <w:proofErr w:type="gramStart"/>
      <w:r w:rsidRPr="00895DE2">
        <w:rPr>
          <w:b/>
        </w:rPr>
        <w:t>«О внесении изменений в решение Совета депутатов муниципального образования «Муниципальный округ Красногорский район Удмуртской Республики» от 27.12.2022года № 184 «О бюджете муниципального образования «Муниципальный округ Красногорский район Удмуртской Республики» на 2023 год и на плановый период 2024 и 2025 годов» (в редакции решений Совета депутатов муниципального образования «Муниципальный округ Красногорский район Удмуртской Республики» от 16.03.2023 г. №194, от 27.04.2023 г</w:t>
      </w:r>
      <w:proofErr w:type="gramEnd"/>
      <w:r w:rsidRPr="00895DE2">
        <w:rPr>
          <w:b/>
        </w:rPr>
        <w:t>. №</w:t>
      </w:r>
      <w:proofErr w:type="gramStart"/>
      <w:r w:rsidRPr="00895DE2">
        <w:rPr>
          <w:b/>
        </w:rPr>
        <w:t>205, от 25.05.2023 г. №211</w:t>
      </w:r>
      <w:r>
        <w:rPr>
          <w:b/>
        </w:rPr>
        <w:t>, от 29.06.2023 № 220, от 28.09.2023 № 227</w:t>
      </w:r>
      <w:r w:rsidR="007535C7">
        <w:rPr>
          <w:b/>
        </w:rPr>
        <w:t>, от 31.10.2023 № 238</w:t>
      </w:r>
      <w:r w:rsidRPr="00895DE2">
        <w:rPr>
          <w:b/>
        </w:rPr>
        <w:t>)</w:t>
      </w:r>
      <w:proofErr w:type="gramEnd"/>
    </w:p>
    <w:p w:rsidR="00614BE9" w:rsidRPr="00895DE2" w:rsidRDefault="00614BE9" w:rsidP="00614BE9">
      <w:pPr>
        <w:jc w:val="center"/>
        <w:rPr>
          <w:b/>
        </w:rPr>
      </w:pPr>
    </w:p>
    <w:p w:rsidR="00614BE9" w:rsidRPr="00895DE2" w:rsidRDefault="00614BE9" w:rsidP="00614BE9">
      <w:pPr>
        <w:ind w:firstLine="708"/>
        <w:jc w:val="both"/>
      </w:pPr>
      <w:proofErr w:type="gramStart"/>
      <w:r w:rsidRPr="00895DE2">
        <w:t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27.12.2022 г. № 184 «О бюджете</w:t>
      </w:r>
      <w:proofErr w:type="gramEnd"/>
      <w:r w:rsidRPr="00895DE2">
        <w:t xml:space="preserve"> муниципального образования «Муниципальный округ Красногорский район Удмуртской Республики» на 2023 год и на плановый период 2024 и 2025 годов» </w:t>
      </w:r>
    </w:p>
    <w:p w:rsidR="00614BE9" w:rsidRPr="00895DE2" w:rsidRDefault="00614BE9" w:rsidP="00614BE9">
      <w:pPr>
        <w:ind w:firstLine="708"/>
        <w:jc w:val="both"/>
      </w:pPr>
      <w:r w:rsidRPr="00895DE2">
        <w:rPr>
          <w:b/>
        </w:rPr>
        <w:t>1.</w:t>
      </w:r>
      <w:r w:rsidRPr="00895DE2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2023</w:t>
      </w:r>
      <w:r w:rsidRPr="00895DE2">
        <w:t xml:space="preserve"> год изменить следующим образом:</w:t>
      </w:r>
    </w:p>
    <w:p w:rsidR="00614BE9" w:rsidRPr="00895DE2" w:rsidRDefault="00614BE9" w:rsidP="00614BE9">
      <w:pPr>
        <w:ind w:firstLine="708"/>
        <w:jc w:val="both"/>
      </w:pPr>
      <w:r>
        <w:t>Уменьшить</w:t>
      </w:r>
      <w:r w:rsidRPr="00895DE2">
        <w:t xml:space="preserve"> доходы бюджета муниципального образования «Муниципальный округ Красногорский район Удмуртской Республики» на </w:t>
      </w:r>
      <w:r>
        <w:t xml:space="preserve">876 306,65 </w:t>
      </w:r>
      <w:r w:rsidRPr="00895DE2">
        <w:t xml:space="preserve">рублей. </w:t>
      </w:r>
    </w:p>
    <w:p w:rsidR="00614BE9" w:rsidRDefault="00614BE9" w:rsidP="00614BE9">
      <w:pPr>
        <w:ind w:firstLine="708"/>
        <w:jc w:val="both"/>
      </w:pPr>
      <w:r>
        <w:t>Увеличить</w:t>
      </w:r>
      <w:r w:rsidRPr="00895DE2">
        <w:t xml:space="preserve"> расходы бюджета муниципального образования «Муниципальный округ Красногорский район Удмуртской Республики» на </w:t>
      </w:r>
      <w:r>
        <w:t>9 135 762,57</w:t>
      </w:r>
      <w:r w:rsidRPr="00895DE2">
        <w:t xml:space="preserve"> рублей.</w:t>
      </w:r>
    </w:p>
    <w:p w:rsidR="00614BE9" w:rsidRPr="00740996" w:rsidRDefault="00614BE9" w:rsidP="00614BE9">
      <w:pPr>
        <w:ind w:firstLine="708"/>
        <w:jc w:val="both"/>
        <w:rPr>
          <w:szCs w:val="22"/>
        </w:rPr>
      </w:pPr>
      <w:r w:rsidRPr="00740996">
        <w:t>Увеличить</w:t>
      </w:r>
      <w:r w:rsidRPr="00740996">
        <w:rPr>
          <w:szCs w:val="22"/>
        </w:rPr>
        <w:t xml:space="preserve"> источники финансирования дефицита бюджета муниципального образования «Муниципальный округ Красногорский район Удмуртской Республики» на </w:t>
      </w:r>
      <w:r>
        <w:rPr>
          <w:szCs w:val="22"/>
        </w:rPr>
        <w:t xml:space="preserve">10 012 069,22 </w:t>
      </w:r>
      <w:r w:rsidRPr="00740996">
        <w:rPr>
          <w:szCs w:val="22"/>
        </w:rPr>
        <w:t>рублей.</w:t>
      </w:r>
    </w:p>
    <w:p w:rsidR="00614BE9" w:rsidRPr="00895DE2" w:rsidRDefault="00614BE9" w:rsidP="00614BE9">
      <w:pPr>
        <w:ind w:firstLine="708"/>
        <w:jc w:val="both"/>
      </w:pPr>
      <w:r w:rsidRPr="00895DE2">
        <w:rPr>
          <w:b/>
          <w:szCs w:val="22"/>
        </w:rPr>
        <w:t xml:space="preserve">2. </w:t>
      </w:r>
      <w:r w:rsidRPr="00895DE2">
        <w:t xml:space="preserve">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2024</w:t>
      </w:r>
      <w:r w:rsidRPr="00895DE2">
        <w:t xml:space="preserve"> год изменить следующим образом:</w:t>
      </w:r>
    </w:p>
    <w:p w:rsidR="00614BE9" w:rsidRPr="00895DE2" w:rsidRDefault="00614BE9" w:rsidP="00614BE9">
      <w:pPr>
        <w:ind w:firstLine="708"/>
        <w:jc w:val="both"/>
      </w:pPr>
      <w:r w:rsidRPr="00A30AD3">
        <w:t>Увеличить доходы бюджета муниципального образования «Муниципальный округ Красногорский район Удмуртской Республики» на 804 445,49 рублей.</w:t>
      </w:r>
      <w:r w:rsidRPr="00895DE2">
        <w:t xml:space="preserve"> </w:t>
      </w:r>
    </w:p>
    <w:p w:rsidR="00614BE9" w:rsidRDefault="00614BE9" w:rsidP="00614BE9">
      <w:pPr>
        <w:ind w:firstLine="708"/>
        <w:jc w:val="both"/>
      </w:pPr>
      <w:r>
        <w:t>Увеличить</w:t>
      </w:r>
      <w:r w:rsidRPr="00895DE2">
        <w:t xml:space="preserve"> расходы бюджета муниципального образования «Муниципальный округ Красногорский район Удмуртской Республики» на </w:t>
      </w:r>
      <w:r>
        <w:t>804 445,49</w:t>
      </w:r>
      <w:r w:rsidRPr="00895DE2">
        <w:t xml:space="preserve"> рублей.</w:t>
      </w:r>
    </w:p>
    <w:p w:rsidR="00614BE9" w:rsidRPr="00895DE2" w:rsidRDefault="00614BE9" w:rsidP="00614BE9">
      <w:pPr>
        <w:ind w:firstLine="708"/>
        <w:jc w:val="both"/>
      </w:pPr>
      <w:r w:rsidRPr="00A00ECD">
        <w:rPr>
          <w:b/>
        </w:rPr>
        <w:t>3</w:t>
      </w:r>
      <w:r>
        <w:rPr>
          <w:b/>
        </w:rPr>
        <w:t xml:space="preserve">. </w:t>
      </w:r>
      <w:r w:rsidRPr="00895DE2">
        <w:t xml:space="preserve">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</w:t>
      </w:r>
      <w:r>
        <w:rPr>
          <w:b/>
        </w:rPr>
        <w:t>5</w:t>
      </w:r>
      <w:r w:rsidRPr="00895DE2">
        <w:t xml:space="preserve"> год изменить следующим образом:</w:t>
      </w:r>
    </w:p>
    <w:p w:rsidR="00614BE9" w:rsidRPr="00895DE2" w:rsidRDefault="00614BE9" w:rsidP="00614BE9">
      <w:pPr>
        <w:ind w:firstLine="708"/>
        <w:jc w:val="both"/>
      </w:pPr>
      <w:r w:rsidRPr="00A30AD3">
        <w:t>Увеличить доходы бюджета муниципального образования «Муниципальный округ Красногорский район Удмуртской Республики» на 804 445,49 рублей.</w:t>
      </w:r>
      <w:r w:rsidRPr="00895DE2">
        <w:t xml:space="preserve"> </w:t>
      </w:r>
    </w:p>
    <w:p w:rsidR="00614BE9" w:rsidRPr="00895DE2" w:rsidRDefault="00614BE9" w:rsidP="00614BE9">
      <w:pPr>
        <w:ind w:firstLine="708"/>
        <w:jc w:val="both"/>
      </w:pPr>
      <w:r>
        <w:t>Увеличить</w:t>
      </w:r>
      <w:r w:rsidRPr="00895DE2">
        <w:t xml:space="preserve"> расходы бюджета муниципального образования «Муниципальный округ Красногорский район Удмуртской Республики» на </w:t>
      </w:r>
      <w:r>
        <w:t>804 445,49</w:t>
      </w:r>
      <w:r w:rsidRPr="00895DE2">
        <w:t xml:space="preserve"> рублей.</w:t>
      </w:r>
    </w:p>
    <w:p w:rsidR="00614BE9" w:rsidRPr="00AD3B6A" w:rsidRDefault="00614BE9" w:rsidP="00614BE9">
      <w:pPr>
        <w:jc w:val="both"/>
      </w:pPr>
      <w:r>
        <w:rPr>
          <w:b/>
        </w:rPr>
        <w:t xml:space="preserve">           4</w:t>
      </w:r>
      <w:r w:rsidRPr="00895DE2">
        <w:rPr>
          <w:b/>
        </w:rPr>
        <w:t xml:space="preserve">. </w:t>
      </w:r>
      <w:r w:rsidRPr="00AD3B6A">
        <w:t xml:space="preserve">В соответствии со статьей 179.4 Бюджетного кодекса </w:t>
      </w:r>
      <w:proofErr w:type="gramStart"/>
      <w:r w:rsidRPr="00AD3B6A">
        <w:t>РФ</w:t>
      </w:r>
      <w:proofErr w:type="gramEnd"/>
      <w:r w:rsidRPr="00AD3B6A">
        <w:t xml:space="preserve"> оставшиеся неиспользованные остатки бюджетных ассигнований </w:t>
      </w:r>
      <w:r w:rsidRPr="00105175">
        <w:t>за счет доходов от оказания платных услуг</w:t>
      </w:r>
      <w:r>
        <w:t xml:space="preserve"> (родительская плата за питание)</w:t>
      </w:r>
      <w:r w:rsidRPr="00AD3B6A">
        <w:t xml:space="preserve"> за 2022 год направить на увеличение бюджетных ассигнований </w:t>
      </w:r>
      <w:r>
        <w:t xml:space="preserve">на школьное питание </w:t>
      </w:r>
      <w:r w:rsidRPr="00AD3B6A">
        <w:t xml:space="preserve"> муниципального образования «Муниципальный округ Красногорский район Удмуртской Республики» в 2023 году в сумме 1</w:t>
      </w:r>
      <w:r>
        <w:t>12 069</w:t>
      </w:r>
      <w:r w:rsidRPr="00AD3B6A">
        <w:t>,</w:t>
      </w:r>
      <w:r>
        <w:t>22</w:t>
      </w:r>
      <w:r w:rsidRPr="00AD3B6A">
        <w:t xml:space="preserve"> рублей.</w:t>
      </w:r>
    </w:p>
    <w:p w:rsidR="00614BE9" w:rsidRPr="00AD3B6A" w:rsidRDefault="00614BE9" w:rsidP="00614BE9">
      <w:pPr>
        <w:suppressAutoHyphens w:val="0"/>
        <w:ind w:firstLine="709"/>
        <w:jc w:val="both"/>
      </w:pPr>
      <w:r w:rsidRPr="00AD3B6A">
        <w:t xml:space="preserve">а) </w:t>
      </w:r>
      <w:r w:rsidRPr="00AD3B6A">
        <w:rPr>
          <w:lang w:eastAsia="ru-RU"/>
        </w:rPr>
        <w:t>увеличить плановое назначение по источникам финансирования дефицита бюдж</w:t>
      </w:r>
      <w:r w:rsidRPr="00AD3B6A">
        <w:rPr>
          <w:lang w:eastAsia="ru-RU"/>
        </w:rPr>
        <w:t>е</w:t>
      </w:r>
      <w:r w:rsidRPr="00AD3B6A">
        <w:rPr>
          <w:lang w:eastAsia="ru-RU"/>
        </w:rPr>
        <w:t>та на сумму 1</w:t>
      </w:r>
      <w:r>
        <w:rPr>
          <w:lang w:eastAsia="ru-RU"/>
        </w:rPr>
        <w:t>12 069,22</w:t>
      </w:r>
      <w:r w:rsidRPr="00AD3B6A">
        <w:rPr>
          <w:lang w:eastAsia="ru-RU"/>
        </w:rPr>
        <w:t xml:space="preserve"> руб</w:t>
      </w:r>
      <w:r>
        <w:rPr>
          <w:lang w:eastAsia="ru-RU"/>
        </w:rPr>
        <w:t>лей</w:t>
      </w:r>
      <w:r w:rsidRPr="00AD3B6A">
        <w:rPr>
          <w:lang w:eastAsia="ru-RU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536"/>
        <w:gridCol w:w="1701"/>
      </w:tblGrid>
      <w:tr w:rsidR="00614BE9" w:rsidRPr="00AD3B6A" w:rsidTr="00A743B1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AD3B6A" w:rsidRDefault="00614BE9" w:rsidP="00A743B1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lastRenderedPageBreak/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AD3B6A" w:rsidRDefault="00614BE9" w:rsidP="00A743B1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AD3B6A" w:rsidRDefault="00614BE9" w:rsidP="00A743B1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Сумма</w:t>
            </w:r>
          </w:p>
          <w:p w:rsidR="00614BE9" w:rsidRPr="00AD3B6A" w:rsidRDefault="00614BE9" w:rsidP="00A743B1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614BE9" w:rsidRPr="00AD3B6A" w:rsidTr="00A743B1">
        <w:trPr>
          <w:trHeight w:val="4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AD3B6A" w:rsidRDefault="00614BE9" w:rsidP="00A743B1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  <w:lang w:eastAsia="ru-RU"/>
              </w:rPr>
              <w:t>Источники финансирования дефицита бюджета</w:t>
            </w:r>
          </w:p>
        </w:tc>
      </w:tr>
      <w:tr w:rsidR="00614BE9" w:rsidRPr="00AD3B6A" w:rsidTr="00A743B1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AD3B6A" w:rsidRDefault="00614BE9" w:rsidP="00A743B1">
            <w:pPr>
              <w:rPr>
                <w:lang w:eastAsia="ru-RU"/>
              </w:rPr>
            </w:pPr>
            <w:r w:rsidRPr="00AD3B6A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AD3B6A" w:rsidRDefault="00614BE9" w:rsidP="00A743B1">
            <w:pPr>
              <w:spacing w:after="120"/>
              <w:jc w:val="center"/>
              <w:rPr>
                <w:lang w:eastAsia="ru-RU"/>
              </w:rPr>
            </w:pPr>
            <w:r w:rsidRPr="00AD3B6A">
              <w:rPr>
                <w:lang w:eastAsia="ru-RU"/>
              </w:rPr>
              <w:t>000 01 05 02 01 14 0000 610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AD3B6A" w:rsidRDefault="00614BE9" w:rsidP="00A743B1">
            <w:pPr>
              <w:spacing w:line="276" w:lineRule="auto"/>
              <w:jc w:val="center"/>
              <w:rPr>
                <w:lang w:eastAsia="ru-RU"/>
              </w:rPr>
            </w:pPr>
            <w:r w:rsidRPr="00AD3B6A">
              <w:rPr>
                <w:lang w:eastAsia="ru-RU"/>
              </w:rPr>
              <w:t>1</w:t>
            </w:r>
            <w:r>
              <w:rPr>
                <w:lang w:eastAsia="ru-RU"/>
              </w:rPr>
              <w:t>12 069,22</w:t>
            </w:r>
          </w:p>
        </w:tc>
      </w:tr>
    </w:tbl>
    <w:p w:rsidR="00614BE9" w:rsidRPr="00AD3B6A" w:rsidRDefault="00614BE9" w:rsidP="00614BE9">
      <w:pPr>
        <w:jc w:val="both"/>
        <w:rPr>
          <w:lang w:eastAsia="ru-RU"/>
        </w:rPr>
      </w:pPr>
      <w:r w:rsidRPr="00AD3B6A">
        <w:tab/>
        <w:t xml:space="preserve">б) </w:t>
      </w:r>
      <w:r w:rsidRPr="00AD3B6A">
        <w:rPr>
          <w:lang w:eastAsia="ru-RU"/>
        </w:rPr>
        <w:t xml:space="preserve">увеличить расходную часть бюджета муниципального образования «Муниципальный округ </w:t>
      </w:r>
      <w:r w:rsidRPr="00AD3B6A">
        <w:t>Красногорский</w:t>
      </w:r>
      <w:r w:rsidRPr="00AD3B6A">
        <w:rPr>
          <w:lang w:eastAsia="ru-RU"/>
        </w:rPr>
        <w:t xml:space="preserve"> район Удмуртской Республики» на 1</w:t>
      </w:r>
      <w:r>
        <w:rPr>
          <w:lang w:eastAsia="ru-RU"/>
        </w:rPr>
        <w:t>12 069,22</w:t>
      </w:r>
      <w:r w:rsidRPr="00AD3B6A">
        <w:t xml:space="preserve"> </w:t>
      </w:r>
      <w:r w:rsidRPr="00AD3B6A">
        <w:rPr>
          <w:lang w:eastAsia="ru-RU"/>
        </w:rPr>
        <w:t xml:space="preserve">рублей </w:t>
      </w:r>
      <w:r w:rsidRPr="00AD3B6A">
        <w:t>и распределить средства по следующим направлениям</w:t>
      </w:r>
      <w:r w:rsidRPr="00AD3B6A">
        <w:rPr>
          <w:lang w:eastAsia="ru-RU"/>
        </w:rPr>
        <w:t>:</w:t>
      </w:r>
    </w:p>
    <w:p w:rsidR="00614BE9" w:rsidRPr="00AD3B6A" w:rsidRDefault="00614BE9" w:rsidP="00614BE9">
      <w:pPr>
        <w:jc w:val="both"/>
        <w:rPr>
          <w:lang w:eastAsia="ru-RU"/>
        </w:rPr>
      </w:pPr>
      <w:r w:rsidRPr="00AD3B6A">
        <w:rPr>
          <w:lang w:eastAsia="ru-RU"/>
        </w:rPr>
        <w:tab/>
        <w:t>- 1</w:t>
      </w:r>
      <w:r>
        <w:rPr>
          <w:lang w:eastAsia="ru-RU"/>
        </w:rPr>
        <w:t>12 069,22</w:t>
      </w:r>
      <w:r w:rsidRPr="00AD3B6A">
        <w:rPr>
          <w:lang w:eastAsia="ru-RU"/>
        </w:rPr>
        <w:t xml:space="preserve"> рублей – на </w:t>
      </w:r>
      <w:r>
        <w:rPr>
          <w:lang w:eastAsia="ru-RU"/>
        </w:rPr>
        <w:t>приобретение продуктов питания</w:t>
      </w:r>
    </w:p>
    <w:tbl>
      <w:tblPr>
        <w:tblW w:w="9660" w:type="dxa"/>
        <w:tblInd w:w="108" w:type="dxa"/>
        <w:tblLayout w:type="fixed"/>
        <w:tblLook w:val="04A0"/>
      </w:tblPr>
      <w:tblGrid>
        <w:gridCol w:w="4359"/>
        <w:gridCol w:w="36"/>
        <w:gridCol w:w="3402"/>
        <w:gridCol w:w="1863"/>
      </w:tblGrid>
      <w:tr w:rsidR="00614BE9" w:rsidRPr="00AD3B6A" w:rsidTr="00A743B1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BE9" w:rsidRPr="00AD3B6A" w:rsidRDefault="00614BE9" w:rsidP="00A743B1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BE9" w:rsidRPr="00AD3B6A" w:rsidRDefault="00614BE9" w:rsidP="00A743B1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BE9" w:rsidRPr="00AD3B6A" w:rsidRDefault="00614BE9" w:rsidP="00A743B1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:rsidR="00614BE9" w:rsidRPr="00AD3B6A" w:rsidRDefault="00614BE9" w:rsidP="00A743B1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рублей</w:t>
            </w:r>
          </w:p>
        </w:tc>
      </w:tr>
      <w:tr w:rsidR="00614BE9" w:rsidRPr="00AD3B6A" w:rsidTr="00A743B1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BE9" w:rsidRPr="00AD3B6A" w:rsidRDefault="00614BE9" w:rsidP="00A743B1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AD3B6A" w:rsidRDefault="00614BE9" w:rsidP="00A743B1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112 069,22</w:t>
            </w:r>
          </w:p>
        </w:tc>
      </w:tr>
      <w:tr w:rsidR="00614BE9" w:rsidRPr="00AD3B6A" w:rsidTr="00A743B1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39322C" w:rsidRDefault="00614BE9" w:rsidP="00A743B1">
            <w:pPr>
              <w:suppressAutoHyphens w:val="0"/>
            </w:pPr>
            <w:r w:rsidRPr="0039322C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AD3B6A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AD3B6A" w:rsidTr="00A743B1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39322C" w:rsidRDefault="00614BE9" w:rsidP="00A743B1">
            <w:pPr>
              <w:widowControl w:val="0"/>
              <w:autoSpaceDE w:val="0"/>
              <w:autoSpaceDN w:val="0"/>
              <w:adjustRightInd w:val="0"/>
              <w:outlineLvl w:val="3"/>
            </w:pPr>
            <w:r w:rsidRPr="0039322C">
              <w:t>Подпрограмма "Детское и школьное питание"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AD3B6A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AD3B6A" w:rsidTr="00A743B1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4BE9" w:rsidRPr="0039322C" w:rsidRDefault="00614BE9" w:rsidP="00A743B1">
            <w:pPr>
              <w:rPr>
                <w:color w:val="000000"/>
              </w:rPr>
            </w:pPr>
            <w:r w:rsidRPr="0039322C">
              <w:rPr>
                <w:color w:val="000000"/>
              </w:rPr>
              <w:t>Расходы бюджета за счет доходов от оказания платных услуг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39322C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541 0702 0170163200 244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AD3B6A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112 069,22</w:t>
            </w:r>
          </w:p>
        </w:tc>
      </w:tr>
    </w:tbl>
    <w:p w:rsidR="00614BE9" w:rsidRPr="00100D88" w:rsidRDefault="00614BE9" w:rsidP="00614BE9">
      <w:pPr>
        <w:jc w:val="both"/>
      </w:pPr>
      <w:r w:rsidRPr="00AD3B6A">
        <w:tab/>
      </w:r>
    </w:p>
    <w:p w:rsidR="00614BE9" w:rsidRPr="00740996" w:rsidRDefault="00614BE9" w:rsidP="00614BE9">
      <w:pPr>
        <w:suppressAutoHyphens w:val="0"/>
        <w:ind w:firstLine="709"/>
        <w:jc w:val="both"/>
      </w:pPr>
      <w:r>
        <w:rPr>
          <w:b/>
        </w:rPr>
        <w:t>5</w:t>
      </w:r>
      <w:r w:rsidRPr="00AA6F53">
        <w:rPr>
          <w:b/>
        </w:rPr>
        <w:t>.</w:t>
      </w:r>
      <w:r>
        <w:t xml:space="preserve"> В связи с недостаточностью бюджетных ассигнований на выплату заработной платы и начислений на выплаты по оплате труда работникам бюджетной сферы планируе</w:t>
      </w:r>
      <w:r>
        <w:t>т</w:t>
      </w:r>
      <w:r>
        <w:t>ся привлечение коммерческого кредита</w:t>
      </w:r>
      <w:r w:rsidRPr="00740996">
        <w:t xml:space="preserve"> </w:t>
      </w:r>
      <w:r>
        <w:t>в сумме</w:t>
      </w:r>
      <w:r w:rsidRPr="00740996">
        <w:t xml:space="preserve"> 9</w:t>
      </w:r>
      <w:r>
        <w:t> 9</w:t>
      </w:r>
      <w:r w:rsidRPr="00740996">
        <w:t>00</w:t>
      </w:r>
      <w:r>
        <w:t xml:space="preserve"> 000</w:t>
      </w:r>
      <w:r w:rsidRPr="00740996">
        <w:t>,</w:t>
      </w:r>
      <w:r>
        <w:t>0</w:t>
      </w:r>
      <w:r w:rsidRPr="00740996">
        <w:t>0 руб</w:t>
      </w:r>
      <w:r>
        <w:t>лей</w:t>
      </w:r>
      <w:r w:rsidRPr="00740996">
        <w:t>:</w:t>
      </w:r>
    </w:p>
    <w:p w:rsidR="00614BE9" w:rsidRPr="00740996" w:rsidRDefault="00614BE9" w:rsidP="00614BE9">
      <w:pPr>
        <w:suppressAutoHyphens w:val="0"/>
        <w:ind w:firstLine="709"/>
        <w:jc w:val="both"/>
      </w:pPr>
      <w:r w:rsidRPr="00740996">
        <w:rPr>
          <w:lang w:eastAsia="ru-RU"/>
        </w:rPr>
        <w:t>а) увеличить плановое назначение по источникам финансирования дефицита бюдж</w:t>
      </w:r>
      <w:r w:rsidRPr="00740996">
        <w:rPr>
          <w:lang w:eastAsia="ru-RU"/>
        </w:rPr>
        <w:t>е</w:t>
      </w:r>
      <w:r w:rsidRPr="00740996">
        <w:rPr>
          <w:lang w:eastAsia="ru-RU"/>
        </w:rPr>
        <w:t>та на сумму 9</w:t>
      </w:r>
      <w:r>
        <w:rPr>
          <w:lang w:eastAsia="ru-RU"/>
        </w:rPr>
        <w:t> 9</w:t>
      </w:r>
      <w:r w:rsidRPr="00740996">
        <w:rPr>
          <w:lang w:eastAsia="ru-RU"/>
        </w:rPr>
        <w:t>00</w:t>
      </w:r>
      <w:r>
        <w:rPr>
          <w:lang w:eastAsia="ru-RU"/>
        </w:rPr>
        <w:t xml:space="preserve"> 000</w:t>
      </w:r>
      <w:r w:rsidRPr="00740996">
        <w:rPr>
          <w:lang w:eastAsia="ru-RU"/>
        </w:rPr>
        <w:t>,</w:t>
      </w:r>
      <w:r>
        <w:rPr>
          <w:lang w:eastAsia="ru-RU"/>
        </w:rPr>
        <w:t>0</w:t>
      </w:r>
      <w:r w:rsidRPr="00740996">
        <w:rPr>
          <w:lang w:eastAsia="ru-RU"/>
        </w:rPr>
        <w:t>0 руб</w:t>
      </w:r>
      <w:r>
        <w:rPr>
          <w:lang w:eastAsia="ru-RU"/>
        </w:rPr>
        <w:t>лей по следующим кодам</w:t>
      </w:r>
      <w:r w:rsidRPr="00740996">
        <w:rPr>
          <w:lang w:eastAsia="ru-RU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536"/>
        <w:gridCol w:w="1701"/>
      </w:tblGrid>
      <w:tr w:rsidR="00614BE9" w:rsidRPr="00740996" w:rsidTr="00A743B1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 источников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spacing w:line="276" w:lineRule="auto"/>
              <w:jc w:val="center"/>
              <w:rPr>
                <w:b/>
              </w:rPr>
            </w:pPr>
            <w:r w:rsidRPr="00740996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spacing w:line="276" w:lineRule="auto"/>
              <w:jc w:val="center"/>
              <w:rPr>
                <w:b/>
              </w:rPr>
            </w:pPr>
            <w:r w:rsidRPr="00740996">
              <w:rPr>
                <w:b/>
              </w:rPr>
              <w:t>Сумма</w:t>
            </w:r>
          </w:p>
          <w:p w:rsidR="00614BE9" w:rsidRPr="00740996" w:rsidRDefault="00614BE9" w:rsidP="00A743B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614BE9" w:rsidRPr="00740996" w:rsidTr="00A743B1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spacing w:after="120"/>
              <w:jc w:val="center"/>
              <w:rPr>
                <w:lang w:eastAsia="ru-RU"/>
              </w:rPr>
            </w:pPr>
            <w:r w:rsidRPr="00740996">
              <w:rPr>
                <w:lang w:eastAsia="ru-RU"/>
              </w:rPr>
              <w:t>000 01 0</w:t>
            </w:r>
            <w:r>
              <w:rPr>
                <w:lang w:eastAsia="ru-RU"/>
              </w:rPr>
              <w:t>2</w:t>
            </w:r>
            <w:r w:rsidRPr="00740996">
              <w:rPr>
                <w:lang w:eastAsia="ru-RU"/>
              </w:rPr>
              <w:t xml:space="preserve"> 0</w:t>
            </w:r>
            <w:r>
              <w:rPr>
                <w:lang w:eastAsia="ru-RU"/>
              </w:rPr>
              <w:t>0</w:t>
            </w:r>
            <w:r w:rsidRPr="00740996">
              <w:rPr>
                <w:lang w:eastAsia="ru-RU"/>
              </w:rPr>
              <w:t xml:space="preserve"> </w:t>
            </w:r>
            <w:proofErr w:type="spellStart"/>
            <w:r w:rsidRPr="00740996">
              <w:rPr>
                <w:lang w:eastAsia="ru-RU"/>
              </w:rPr>
              <w:t>0</w:t>
            </w:r>
            <w:r>
              <w:rPr>
                <w:lang w:eastAsia="ru-RU"/>
              </w:rPr>
              <w:t>0</w:t>
            </w:r>
            <w:proofErr w:type="spellEnd"/>
            <w:r w:rsidRPr="00740996">
              <w:rPr>
                <w:lang w:eastAsia="ru-RU"/>
              </w:rPr>
              <w:t xml:space="preserve"> 14 0000 </w:t>
            </w:r>
            <w:r>
              <w:rPr>
                <w:lang w:eastAsia="ru-RU"/>
              </w:rPr>
              <w:t>7</w:t>
            </w:r>
            <w:r w:rsidRPr="00740996">
              <w:rPr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spacing w:line="276" w:lineRule="auto"/>
              <w:jc w:val="center"/>
              <w:rPr>
                <w:lang w:eastAsia="ru-RU"/>
              </w:rPr>
            </w:pPr>
            <w:r w:rsidRPr="00740996">
              <w:rPr>
                <w:lang w:eastAsia="ru-RU"/>
              </w:rPr>
              <w:t>9</w:t>
            </w:r>
            <w:r>
              <w:rPr>
                <w:lang w:eastAsia="ru-RU"/>
              </w:rPr>
              <w:t> 9</w:t>
            </w:r>
            <w:r w:rsidRPr="00740996">
              <w:rPr>
                <w:lang w:eastAsia="ru-RU"/>
              </w:rPr>
              <w:t>00</w:t>
            </w:r>
            <w:r>
              <w:rPr>
                <w:lang w:eastAsia="ru-RU"/>
              </w:rPr>
              <w:t xml:space="preserve"> 000</w:t>
            </w:r>
            <w:r w:rsidRPr="00740996">
              <w:rPr>
                <w:lang w:eastAsia="ru-RU"/>
              </w:rPr>
              <w:t>,</w:t>
            </w:r>
            <w:r>
              <w:rPr>
                <w:lang w:eastAsia="ru-RU"/>
              </w:rPr>
              <w:t>0</w:t>
            </w:r>
            <w:r w:rsidRPr="00740996">
              <w:rPr>
                <w:lang w:eastAsia="ru-RU"/>
              </w:rPr>
              <w:t>0</w:t>
            </w:r>
          </w:p>
        </w:tc>
      </w:tr>
    </w:tbl>
    <w:p w:rsidR="00614BE9" w:rsidRPr="00740996" w:rsidRDefault="00614BE9" w:rsidP="00614BE9">
      <w:pPr>
        <w:suppressAutoHyphens w:val="0"/>
        <w:ind w:firstLine="709"/>
        <w:jc w:val="both"/>
        <w:rPr>
          <w:lang w:eastAsia="ru-RU"/>
        </w:rPr>
      </w:pPr>
      <w:r w:rsidRPr="00740996">
        <w:rPr>
          <w:lang w:eastAsia="ru-RU"/>
        </w:rPr>
        <w:t>б) увеличить расходную часть бюджета муниципального образования «Муниц</w:t>
      </w:r>
      <w:r w:rsidRPr="00740996">
        <w:rPr>
          <w:lang w:eastAsia="ru-RU"/>
        </w:rPr>
        <w:t>и</w:t>
      </w:r>
      <w:r w:rsidRPr="00740996">
        <w:rPr>
          <w:lang w:eastAsia="ru-RU"/>
        </w:rPr>
        <w:t xml:space="preserve">пальный округ </w:t>
      </w:r>
      <w:r w:rsidRPr="00740996">
        <w:t>Красногорский</w:t>
      </w:r>
      <w:r w:rsidRPr="00740996">
        <w:rPr>
          <w:lang w:eastAsia="ru-RU"/>
        </w:rPr>
        <w:t xml:space="preserve"> район Удмуртской Республики» на </w:t>
      </w:r>
      <w:r>
        <w:rPr>
          <w:lang w:eastAsia="ru-RU"/>
        </w:rPr>
        <w:t xml:space="preserve">сумму </w:t>
      </w:r>
      <w:r w:rsidRPr="00740996">
        <w:rPr>
          <w:lang w:eastAsia="ru-RU"/>
        </w:rPr>
        <w:t>9</w:t>
      </w:r>
      <w:r>
        <w:rPr>
          <w:lang w:eastAsia="ru-RU"/>
        </w:rPr>
        <w:t> 9</w:t>
      </w:r>
      <w:r w:rsidRPr="00740996">
        <w:rPr>
          <w:lang w:eastAsia="ru-RU"/>
        </w:rPr>
        <w:t>00</w:t>
      </w:r>
      <w:r>
        <w:rPr>
          <w:lang w:eastAsia="ru-RU"/>
        </w:rPr>
        <w:t xml:space="preserve"> 000</w:t>
      </w:r>
      <w:r w:rsidRPr="00740996">
        <w:rPr>
          <w:lang w:eastAsia="ru-RU"/>
        </w:rPr>
        <w:t>,</w:t>
      </w:r>
      <w:r>
        <w:rPr>
          <w:lang w:eastAsia="ru-RU"/>
        </w:rPr>
        <w:t>0</w:t>
      </w:r>
      <w:r w:rsidRPr="00740996">
        <w:rPr>
          <w:lang w:eastAsia="ru-RU"/>
        </w:rPr>
        <w:t>0. ру</w:t>
      </w:r>
      <w:r w:rsidRPr="00740996">
        <w:rPr>
          <w:lang w:eastAsia="ru-RU"/>
        </w:rPr>
        <w:t>б</w:t>
      </w:r>
      <w:r w:rsidRPr="00740996">
        <w:rPr>
          <w:lang w:eastAsia="ru-RU"/>
        </w:rPr>
        <w:t xml:space="preserve">лей </w:t>
      </w:r>
      <w:r w:rsidRPr="00740996">
        <w:t>и распределить по следующим направлениям</w:t>
      </w:r>
      <w:r w:rsidRPr="00740996">
        <w:rPr>
          <w:lang w:eastAsia="ru-RU"/>
        </w:rPr>
        <w:t>:</w:t>
      </w:r>
    </w:p>
    <w:tbl>
      <w:tblPr>
        <w:tblW w:w="9660" w:type="dxa"/>
        <w:tblInd w:w="108" w:type="dxa"/>
        <w:tblLayout w:type="fixed"/>
        <w:tblLook w:val="04A0"/>
      </w:tblPr>
      <w:tblGrid>
        <w:gridCol w:w="4359"/>
        <w:gridCol w:w="36"/>
        <w:gridCol w:w="3685"/>
        <w:gridCol w:w="1580"/>
      </w:tblGrid>
      <w:tr w:rsidR="00614BE9" w:rsidRPr="00740996" w:rsidTr="00A743B1">
        <w:trPr>
          <w:trHeight w:val="47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</w:rPr>
            </w:pPr>
            <w:r w:rsidRPr="00740996">
              <w:rPr>
                <w:b/>
              </w:rPr>
              <w:t>Наименование</w:t>
            </w:r>
          </w:p>
        </w:tc>
        <w:tc>
          <w:tcPr>
            <w:tcW w:w="3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</w:rPr>
            </w:pPr>
            <w:r w:rsidRPr="00740996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</w:rPr>
            </w:pPr>
            <w:r w:rsidRPr="00740996">
              <w:rPr>
                <w:b/>
              </w:rPr>
              <w:t xml:space="preserve">Сумма, </w:t>
            </w:r>
          </w:p>
          <w:p w:rsidR="00614BE9" w:rsidRPr="00740996" w:rsidRDefault="00614BE9" w:rsidP="00A743B1">
            <w:pPr>
              <w:jc w:val="center"/>
              <w:rPr>
                <w:rFonts w:cs="Calibri"/>
                <w:b/>
              </w:rPr>
            </w:pPr>
            <w:r w:rsidRPr="00740996">
              <w:rPr>
                <w:b/>
              </w:rPr>
              <w:t>тыс. руб.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5 050 000,00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suppressAutoHyphens w:val="0"/>
            </w:pPr>
            <w:r w:rsidRPr="00740996">
              <w:t>Муниципальная программа «Муниципальное управление»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4164C1" w:rsidRDefault="00614BE9" w:rsidP="00A743B1">
            <w:pPr>
              <w:jc w:val="center"/>
              <w:rPr>
                <w:rFonts w:cs="Calibri"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89368E">
              <w:t>Подпрограмма "Организация муниципального управления"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4164C1" w:rsidRDefault="00614BE9" w:rsidP="00A743B1">
            <w:pPr>
              <w:jc w:val="center"/>
              <w:rPr>
                <w:rFonts w:cs="Calibri"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suppressAutoHyphens w:val="0"/>
              <w:outlineLvl w:val="1"/>
            </w:pPr>
            <w:r w:rsidRPr="0089368E">
              <w:t>Фонд оплаты труда государственных (муниципальных) органов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526 0104 0910260030 121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1 560 000,00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89368E" w:rsidRDefault="00614BE9" w:rsidP="00A743B1">
            <w:pPr>
              <w:suppressAutoHyphens w:val="0"/>
              <w:outlineLvl w:val="1"/>
            </w:pPr>
            <w:r w:rsidRPr="0089368E">
              <w:t>Фонд оплаты труда учреждений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526 0113 </w:t>
            </w:r>
            <w:r w:rsidRPr="0089368E">
              <w:rPr>
                <w:rFonts w:cs="Calibri"/>
                <w:bCs/>
              </w:rPr>
              <w:t>0910260120</w:t>
            </w:r>
            <w:r>
              <w:rPr>
                <w:rFonts w:cs="Calibri"/>
                <w:bCs/>
              </w:rPr>
              <w:t xml:space="preserve"> 111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1 300 000,00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89368E" w:rsidRDefault="00614BE9" w:rsidP="00A743B1">
            <w:pPr>
              <w:suppressAutoHyphens w:val="0"/>
              <w:outlineLvl w:val="1"/>
            </w:pPr>
            <w:r w:rsidRPr="0089368E">
              <w:t>Субсидии бюджетным учреждениям на финансовое обеспечение государстве</w:t>
            </w:r>
            <w:r w:rsidRPr="0089368E">
              <w:t>н</w:t>
            </w:r>
            <w:r w:rsidRPr="0089368E">
              <w:t>ного (муниципального) задания на ок</w:t>
            </w:r>
            <w:r w:rsidRPr="0089368E">
              <w:t>а</w:t>
            </w:r>
            <w:r w:rsidRPr="0089368E">
              <w:t>зание государственных (муниципал</w:t>
            </w:r>
            <w:r w:rsidRPr="0089368E">
              <w:t>ь</w:t>
            </w:r>
            <w:r w:rsidRPr="0089368E">
              <w:t>ных) услуг (выполнение работ)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526 0113 </w:t>
            </w:r>
            <w:r w:rsidRPr="0089368E">
              <w:rPr>
                <w:rFonts w:cs="Calibri"/>
                <w:bCs/>
              </w:rPr>
              <w:t>0910260140</w:t>
            </w:r>
            <w:r>
              <w:rPr>
                <w:rFonts w:cs="Calibri"/>
                <w:bCs/>
              </w:rPr>
              <w:t xml:space="preserve">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2 000 000,00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4BE9" w:rsidRDefault="00614BE9" w:rsidP="00A743B1">
            <w:pPr>
              <w:rPr>
                <w:rFonts w:cs="Calibri"/>
                <w:bCs/>
              </w:rPr>
            </w:pPr>
            <w:r w:rsidRPr="00D67803">
              <w:rPr>
                <w:rFonts w:cs="Calibri"/>
                <w:bCs/>
              </w:rPr>
              <w:t>Муниципальная программа "Безопасность"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14BE9" w:rsidRDefault="00614BE9" w:rsidP="00A743B1">
            <w:pPr>
              <w:jc w:val="center"/>
              <w:rPr>
                <w:rFonts w:cs="Calibri"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Default="00614BE9" w:rsidP="00A743B1">
            <w:pPr>
              <w:suppressAutoHyphens w:val="0"/>
              <w:rPr>
                <w:rFonts w:cs="Calibri"/>
                <w:bCs/>
              </w:rPr>
            </w:pPr>
            <w:r w:rsidRPr="00D67803">
              <w:rPr>
                <w:rFonts w:cs="Calibri"/>
                <w:bCs/>
              </w:rPr>
              <w:t xml:space="preserve">Подпрограмма "Предупреждение и ликвидация последствий чрезвычайных </w:t>
            </w:r>
            <w:r w:rsidRPr="00D67803">
              <w:rPr>
                <w:rFonts w:cs="Calibri"/>
                <w:bCs/>
              </w:rPr>
              <w:lastRenderedPageBreak/>
              <w:t>ситуаций, реализация мер пожарной безопасности"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Default="00614BE9" w:rsidP="00A743B1">
            <w:pPr>
              <w:jc w:val="center"/>
              <w:rPr>
                <w:rFonts w:cs="Calibri"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D67803" w:rsidRDefault="00614BE9" w:rsidP="00A743B1">
            <w:pPr>
              <w:suppressAutoHyphens w:val="0"/>
              <w:rPr>
                <w:rFonts w:cs="Calibri"/>
                <w:bCs/>
              </w:rPr>
            </w:pPr>
            <w:r w:rsidRPr="00D67803">
              <w:rPr>
                <w:rFonts w:cs="Calibri"/>
                <w:bCs/>
              </w:rPr>
              <w:lastRenderedPageBreak/>
              <w:t>Фонд оплаты труда учреждений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D67803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526 0309 </w:t>
            </w:r>
            <w:r w:rsidRPr="00D67803">
              <w:rPr>
                <w:rFonts w:cs="Calibri"/>
                <w:bCs/>
              </w:rPr>
              <w:t>0610160120</w:t>
            </w:r>
            <w:r>
              <w:rPr>
                <w:rFonts w:cs="Calibri"/>
                <w:bCs/>
              </w:rPr>
              <w:t xml:space="preserve"> 111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190 000,00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4164C1" w:rsidRDefault="00614BE9" w:rsidP="00A743B1">
            <w:pPr>
              <w:suppressAutoHyphens w:val="0"/>
              <w:rPr>
                <w:rFonts w:cs="Calibri"/>
                <w:b/>
                <w:bCs/>
                <w:i/>
              </w:rPr>
            </w:pPr>
            <w:r w:rsidRPr="004164C1">
              <w:rPr>
                <w:rFonts w:cs="Calibri"/>
                <w:b/>
                <w:bCs/>
                <w:i/>
              </w:rPr>
              <w:t>К</w:t>
            </w:r>
            <w:r>
              <w:rPr>
                <w:rFonts w:cs="Calibri"/>
                <w:b/>
                <w:bCs/>
                <w:i/>
              </w:rPr>
              <w:t xml:space="preserve">онтрольно-счетный орган </w:t>
            </w:r>
            <w:r w:rsidRPr="00740996">
              <w:rPr>
                <w:b/>
                <w:i/>
              </w:rPr>
              <w:t>муниципального образования «Муниципал</w:t>
            </w:r>
            <w:r w:rsidRPr="00740996">
              <w:rPr>
                <w:b/>
                <w:i/>
              </w:rPr>
              <w:t>ь</w:t>
            </w:r>
            <w:r w:rsidRPr="00740996">
              <w:rPr>
                <w:b/>
                <w:i/>
              </w:rPr>
              <w:t>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4164C1" w:rsidRDefault="00614BE9" w:rsidP="00A743B1">
            <w:pPr>
              <w:jc w:val="center"/>
              <w:rPr>
                <w:rFonts w:cs="Calibri"/>
                <w:b/>
                <w:bCs/>
                <w:i/>
              </w:rPr>
            </w:pPr>
            <w:r w:rsidRPr="004164C1">
              <w:rPr>
                <w:rFonts w:cs="Calibri"/>
                <w:b/>
                <w:bCs/>
                <w:i/>
              </w:rPr>
              <w:t>70 000,00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1D7563" w:rsidRDefault="00614BE9" w:rsidP="00A743B1">
            <w:pPr>
              <w:suppressAutoHyphens w:val="0"/>
              <w:rPr>
                <w:rFonts w:cs="Calibri"/>
                <w:bCs/>
              </w:rPr>
            </w:pPr>
            <w:proofErr w:type="spellStart"/>
            <w:r w:rsidRPr="00ED450C">
              <w:rPr>
                <w:rFonts w:cs="Calibri"/>
                <w:bCs/>
              </w:rPr>
              <w:t>Непрограммное</w:t>
            </w:r>
            <w:proofErr w:type="spellEnd"/>
            <w:r w:rsidRPr="00ED450C">
              <w:rPr>
                <w:rFonts w:cs="Calibri"/>
                <w:bCs/>
              </w:rPr>
              <w:t xml:space="preserve"> направление расходов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4164C1" w:rsidRDefault="00614BE9" w:rsidP="00A743B1">
            <w:pPr>
              <w:jc w:val="center"/>
              <w:rPr>
                <w:rFonts w:cs="Calibri"/>
                <w:b/>
                <w:bCs/>
                <w:i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1D7563" w:rsidRDefault="00614BE9" w:rsidP="00A743B1">
            <w:pPr>
              <w:suppressAutoHyphens w:val="0"/>
              <w:rPr>
                <w:rFonts w:cs="Calibri"/>
                <w:bCs/>
              </w:rPr>
            </w:pPr>
            <w:r w:rsidRPr="001D7563">
              <w:rPr>
                <w:rFonts w:cs="Calibri"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1D7563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544 0106 </w:t>
            </w:r>
            <w:r w:rsidRPr="001D7563">
              <w:rPr>
                <w:rFonts w:cs="Calibri"/>
                <w:bCs/>
              </w:rPr>
              <w:t>9900060060</w:t>
            </w:r>
            <w:r>
              <w:rPr>
                <w:rFonts w:cs="Calibri"/>
                <w:bCs/>
              </w:rPr>
              <w:t xml:space="preserve"> 121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1D7563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70 000,00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1D7563" w:rsidRDefault="00614BE9" w:rsidP="00A743B1">
            <w:pPr>
              <w:suppressAutoHyphens w:val="0"/>
              <w:rPr>
                <w:rFonts w:cs="Calibri"/>
                <w:b/>
                <w:bCs/>
                <w:i/>
              </w:rPr>
            </w:pPr>
            <w:r w:rsidRPr="001D7563">
              <w:rPr>
                <w:rFonts w:cs="Calibri"/>
                <w:b/>
                <w:bCs/>
                <w:i/>
              </w:rPr>
              <w:t>Совет депутатов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1D7563" w:rsidRDefault="00614BE9" w:rsidP="00A743B1">
            <w:pPr>
              <w:jc w:val="center"/>
              <w:rPr>
                <w:rFonts w:cs="Calibri"/>
                <w:b/>
                <w:bCs/>
                <w:i/>
              </w:rPr>
            </w:pPr>
            <w:r w:rsidRPr="001D7563">
              <w:rPr>
                <w:rFonts w:cs="Calibri"/>
                <w:b/>
                <w:bCs/>
                <w:i/>
              </w:rPr>
              <w:t>80 000,00</w:t>
            </w:r>
          </w:p>
        </w:tc>
      </w:tr>
      <w:tr w:rsidR="00614BE9" w:rsidRPr="004164C1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1D7563" w:rsidRDefault="00614BE9" w:rsidP="00A743B1">
            <w:pPr>
              <w:suppressAutoHyphens w:val="0"/>
              <w:rPr>
                <w:rFonts w:cs="Calibri"/>
                <w:bCs/>
              </w:rPr>
            </w:pPr>
            <w:proofErr w:type="spellStart"/>
            <w:r w:rsidRPr="00ED450C">
              <w:rPr>
                <w:rFonts w:cs="Calibri"/>
                <w:bCs/>
              </w:rPr>
              <w:t>Непрограммное</w:t>
            </w:r>
            <w:proofErr w:type="spellEnd"/>
            <w:r w:rsidRPr="00ED450C">
              <w:rPr>
                <w:rFonts w:cs="Calibri"/>
                <w:bCs/>
              </w:rPr>
              <w:t xml:space="preserve"> направление расходов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4164C1" w:rsidRDefault="00614BE9" w:rsidP="00A743B1">
            <w:pPr>
              <w:jc w:val="center"/>
              <w:rPr>
                <w:rFonts w:cs="Calibri"/>
                <w:b/>
                <w:bCs/>
                <w:i/>
              </w:rPr>
            </w:pPr>
          </w:p>
        </w:tc>
      </w:tr>
      <w:tr w:rsidR="00614BE9" w:rsidRPr="001D7563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1D7563" w:rsidRDefault="00614BE9" w:rsidP="00A743B1">
            <w:pPr>
              <w:suppressAutoHyphens w:val="0"/>
              <w:rPr>
                <w:rFonts w:cs="Calibri"/>
                <w:bCs/>
              </w:rPr>
            </w:pPr>
            <w:r w:rsidRPr="001D7563">
              <w:rPr>
                <w:rFonts w:cs="Calibri"/>
                <w:bCs/>
              </w:rPr>
              <w:t>Фонд оплаты труда государственных (муниципальных) органов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1D7563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537 0103 </w:t>
            </w:r>
            <w:r w:rsidRPr="001D7563">
              <w:rPr>
                <w:rFonts w:cs="Calibri"/>
                <w:bCs/>
              </w:rPr>
              <w:t>99000600</w:t>
            </w:r>
            <w:r>
              <w:rPr>
                <w:rFonts w:cs="Calibri"/>
                <w:bCs/>
              </w:rPr>
              <w:t>4</w:t>
            </w:r>
            <w:r w:rsidRPr="001D7563">
              <w:rPr>
                <w:rFonts w:cs="Calibri"/>
                <w:bCs/>
              </w:rPr>
              <w:t>0</w:t>
            </w:r>
            <w:r>
              <w:rPr>
                <w:rFonts w:cs="Calibri"/>
                <w:bCs/>
              </w:rPr>
              <w:t xml:space="preserve"> 121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1D7563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80 000,00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Отдел культуры, спорта и молодежной политики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3 000 000,00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suppressAutoHyphens w:val="0"/>
            </w:pPr>
            <w:r w:rsidRPr="00740996">
              <w:t>Муниципальная программа «Развитие образования и воспитание»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«Развитие дополнительного образования детей»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Cs/>
              </w:rPr>
            </w:pPr>
            <w:r w:rsidRPr="00740996">
              <w:rPr>
                <w:bCs/>
              </w:rPr>
              <w:t xml:space="preserve">Оказание </w:t>
            </w:r>
            <w:proofErr w:type="gramStart"/>
            <w:r w:rsidRPr="00740996">
              <w:rPr>
                <w:bCs/>
              </w:rPr>
              <w:t>муниципальными</w:t>
            </w:r>
            <w:proofErr w:type="gramEnd"/>
            <w:r w:rsidRPr="00740996">
              <w:rPr>
                <w:bCs/>
              </w:rPr>
              <w:t xml:space="preserve"> </w:t>
            </w:r>
            <w:proofErr w:type="spellStart"/>
            <w:r w:rsidRPr="00740996">
              <w:rPr>
                <w:bCs/>
              </w:rPr>
              <w:t>учрежде-ниями</w:t>
            </w:r>
            <w:proofErr w:type="spellEnd"/>
            <w:r w:rsidRPr="00740996">
              <w:rPr>
                <w:bCs/>
              </w:rPr>
              <w:t xml:space="preserve"> муниципальных услуг, </w:t>
            </w:r>
            <w:proofErr w:type="spellStart"/>
            <w:r w:rsidRPr="00740996">
              <w:rPr>
                <w:bCs/>
              </w:rPr>
              <w:t>выполне-ние</w:t>
            </w:r>
            <w:proofErr w:type="spellEnd"/>
            <w:r w:rsidRPr="00740996">
              <w:rPr>
                <w:bCs/>
              </w:rPr>
              <w:t xml:space="preserve"> работ, финансовое обеспечение деятельности муниципальных </w:t>
            </w:r>
            <w:proofErr w:type="spellStart"/>
            <w:r w:rsidRPr="00740996">
              <w:rPr>
                <w:bCs/>
              </w:rPr>
              <w:t>учреж-дений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540 0702 0130166770 611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100 000,00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suppressAutoHyphens w:val="0"/>
            </w:pPr>
            <w:r w:rsidRPr="00740996">
              <w:t>Муниципальная программа «Развитие культуры»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«Организация библиотечного обслуживания населения»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Cs/>
              </w:rPr>
            </w:pPr>
            <w:r w:rsidRPr="00740996">
              <w:rPr>
                <w:bCs/>
              </w:rPr>
              <w:t xml:space="preserve">Оказание </w:t>
            </w:r>
            <w:proofErr w:type="gramStart"/>
            <w:r w:rsidRPr="00740996">
              <w:rPr>
                <w:bCs/>
              </w:rPr>
              <w:t>муниципальными</w:t>
            </w:r>
            <w:proofErr w:type="gramEnd"/>
            <w:r w:rsidRPr="00740996">
              <w:rPr>
                <w:bCs/>
              </w:rPr>
              <w:t xml:space="preserve"> </w:t>
            </w:r>
            <w:proofErr w:type="spellStart"/>
            <w:r w:rsidRPr="00740996">
              <w:rPr>
                <w:bCs/>
              </w:rPr>
              <w:t>учрежде-ниями</w:t>
            </w:r>
            <w:proofErr w:type="spellEnd"/>
            <w:r w:rsidRPr="00740996">
              <w:rPr>
                <w:bCs/>
              </w:rPr>
              <w:t xml:space="preserve"> муниципальных услуг, </w:t>
            </w:r>
            <w:proofErr w:type="spellStart"/>
            <w:r w:rsidRPr="00740996">
              <w:rPr>
                <w:bCs/>
              </w:rPr>
              <w:t>выполне-ние</w:t>
            </w:r>
            <w:proofErr w:type="spellEnd"/>
            <w:r w:rsidRPr="00740996">
              <w:rPr>
                <w:bCs/>
              </w:rPr>
              <w:t xml:space="preserve"> работ, финансовое обеспечение деятельности муниципальных </w:t>
            </w:r>
            <w:proofErr w:type="spellStart"/>
            <w:r w:rsidRPr="00740996">
              <w:rPr>
                <w:bCs/>
              </w:rPr>
              <w:t>учреж-дений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540 0801 0310166770 611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700 000,00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«Организация досуга, предоставление услуг организаций культуры и доступа к музейным фондам»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Cs/>
              </w:rPr>
            </w:pPr>
            <w:r w:rsidRPr="00740996">
              <w:rPr>
                <w:bCs/>
              </w:rPr>
              <w:t xml:space="preserve">Оказание </w:t>
            </w:r>
            <w:proofErr w:type="gramStart"/>
            <w:r w:rsidRPr="00740996">
              <w:rPr>
                <w:bCs/>
              </w:rPr>
              <w:t>муниципальными</w:t>
            </w:r>
            <w:proofErr w:type="gramEnd"/>
            <w:r w:rsidRPr="00740996">
              <w:rPr>
                <w:bCs/>
              </w:rPr>
              <w:t xml:space="preserve"> </w:t>
            </w:r>
            <w:proofErr w:type="spellStart"/>
            <w:r w:rsidRPr="00740996">
              <w:rPr>
                <w:bCs/>
              </w:rPr>
              <w:t>учрежде-ниями</w:t>
            </w:r>
            <w:proofErr w:type="spellEnd"/>
            <w:r w:rsidRPr="00740996">
              <w:rPr>
                <w:bCs/>
              </w:rPr>
              <w:t xml:space="preserve"> муниципальных услуг, </w:t>
            </w:r>
            <w:proofErr w:type="spellStart"/>
            <w:r w:rsidRPr="00740996">
              <w:rPr>
                <w:bCs/>
              </w:rPr>
              <w:t>выполне-ние</w:t>
            </w:r>
            <w:proofErr w:type="spellEnd"/>
            <w:r w:rsidRPr="00740996">
              <w:rPr>
                <w:bCs/>
              </w:rPr>
              <w:t xml:space="preserve"> работ, финансовое обеспечение деятельности муниципальных </w:t>
            </w:r>
            <w:proofErr w:type="spellStart"/>
            <w:r w:rsidRPr="00740996">
              <w:rPr>
                <w:bCs/>
              </w:rPr>
              <w:t>учреж-дений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540 0801 0320166770 611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700 000</w:t>
            </w:r>
            <w:r w:rsidRPr="00740996">
              <w:rPr>
                <w:rFonts w:cs="Calibri"/>
                <w:bCs/>
              </w:rPr>
              <w:t>,</w:t>
            </w:r>
            <w:r>
              <w:rPr>
                <w:rFonts w:cs="Calibri"/>
                <w:bCs/>
              </w:rPr>
              <w:t>0</w:t>
            </w:r>
            <w:r w:rsidRPr="00740996">
              <w:rPr>
                <w:rFonts w:cs="Calibri"/>
                <w:bCs/>
              </w:rPr>
              <w:t>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E51349">
              <w:t>Подпрограмма "Реализация национальной политики, развитие местного народного творчества"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Cs/>
              </w:rPr>
            </w:pPr>
            <w:r w:rsidRPr="00740996">
              <w:rPr>
                <w:bCs/>
              </w:rPr>
              <w:t xml:space="preserve">Оказание </w:t>
            </w:r>
            <w:proofErr w:type="gramStart"/>
            <w:r w:rsidRPr="00740996">
              <w:rPr>
                <w:bCs/>
              </w:rPr>
              <w:t>муниципальными</w:t>
            </w:r>
            <w:proofErr w:type="gramEnd"/>
            <w:r w:rsidRPr="00740996">
              <w:rPr>
                <w:bCs/>
              </w:rPr>
              <w:t xml:space="preserve"> </w:t>
            </w:r>
            <w:proofErr w:type="spellStart"/>
            <w:r w:rsidRPr="00740996">
              <w:rPr>
                <w:bCs/>
              </w:rPr>
              <w:t>учрежде-ниями</w:t>
            </w:r>
            <w:proofErr w:type="spellEnd"/>
            <w:r w:rsidRPr="00740996">
              <w:rPr>
                <w:bCs/>
              </w:rPr>
              <w:t xml:space="preserve"> муниципальных услуг, </w:t>
            </w:r>
            <w:proofErr w:type="spellStart"/>
            <w:r w:rsidRPr="00740996">
              <w:rPr>
                <w:bCs/>
              </w:rPr>
              <w:t>выполне-ние</w:t>
            </w:r>
            <w:proofErr w:type="spellEnd"/>
            <w:r w:rsidRPr="00740996">
              <w:rPr>
                <w:bCs/>
              </w:rPr>
              <w:t xml:space="preserve"> работ, финансовое обеспечение деятельности муниципальных </w:t>
            </w:r>
            <w:proofErr w:type="spellStart"/>
            <w:r w:rsidRPr="00740996">
              <w:rPr>
                <w:bCs/>
              </w:rPr>
              <w:t>учреж-дений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540 0801 0330166770 611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1 350 000,00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«Создание условий для реализации муниципальной программы»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suppressAutoHyphens w:val="0"/>
              <w:outlineLvl w:val="1"/>
            </w:pPr>
            <w:r w:rsidRPr="00740996">
              <w:t>Расходы на содержание центрального аппарата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</w:p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540 0804 0340160030 121</w:t>
            </w:r>
          </w:p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150 000,00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/>
                <w:bCs/>
                <w:i/>
              </w:rPr>
            </w:pPr>
            <w:r w:rsidRPr="00740996">
              <w:rPr>
                <w:b/>
                <w:i/>
              </w:rPr>
              <w:t>Отдел образования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1 700 000 ,00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suppressAutoHyphens w:val="0"/>
            </w:pPr>
            <w:r w:rsidRPr="00740996">
              <w:t>Муниципальная программа «Развитие образования и воспитание»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lastRenderedPageBreak/>
              <w:t>Подпрограмма «Развитие дополнительного образования детей»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14BE9" w:rsidRPr="00740996" w:rsidRDefault="00614BE9" w:rsidP="00A743B1">
            <w:pPr>
              <w:rPr>
                <w:bCs/>
              </w:rPr>
            </w:pPr>
            <w:r w:rsidRPr="00740996">
              <w:rPr>
                <w:bCs/>
              </w:rPr>
              <w:t xml:space="preserve">Оказание </w:t>
            </w:r>
            <w:proofErr w:type="gramStart"/>
            <w:r w:rsidRPr="00740996">
              <w:rPr>
                <w:bCs/>
              </w:rPr>
              <w:t>муниципальными</w:t>
            </w:r>
            <w:proofErr w:type="gramEnd"/>
            <w:r w:rsidRPr="00740996">
              <w:rPr>
                <w:bCs/>
              </w:rPr>
              <w:t xml:space="preserve"> </w:t>
            </w:r>
            <w:proofErr w:type="spellStart"/>
            <w:r w:rsidRPr="00740996">
              <w:rPr>
                <w:bCs/>
              </w:rPr>
              <w:t>учрежде-ниями</w:t>
            </w:r>
            <w:proofErr w:type="spellEnd"/>
            <w:r w:rsidRPr="00740996">
              <w:rPr>
                <w:bCs/>
              </w:rPr>
              <w:t xml:space="preserve"> муниципальных услуг, </w:t>
            </w:r>
            <w:proofErr w:type="spellStart"/>
            <w:r w:rsidRPr="00740996">
              <w:rPr>
                <w:bCs/>
              </w:rPr>
              <w:t>выполне-ние</w:t>
            </w:r>
            <w:proofErr w:type="spellEnd"/>
            <w:r w:rsidRPr="00740996">
              <w:rPr>
                <w:bCs/>
              </w:rPr>
              <w:t xml:space="preserve"> работ, финансовое обеспечение деятельности муниципальных </w:t>
            </w:r>
            <w:proofErr w:type="spellStart"/>
            <w:r w:rsidRPr="00740996">
              <w:rPr>
                <w:bCs/>
              </w:rPr>
              <w:t>учреж-дений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541 0702 0130166770 611</w:t>
            </w:r>
          </w:p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541 0702 0130166770 621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400 000,00</w:t>
            </w:r>
          </w:p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800 000,00</w:t>
            </w:r>
          </w:p>
        </w:tc>
      </w:tr>
      <w:tr w:rsidR="00614BE9" w:rsidRPr="00740996" w:rsidTr="00A743B1">
        <w:trPr>
          <w:trHeight w:val="177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740996">
              <w:t>Подпрограмма «Управление системой образования»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14BE9" w:rsidRPr="00740996" w:rsidRDefault="00614BE9" w:rsidP="00A743B1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614BE9" w:rsidRPr="00740996" w:rsidTr="00A743B1">
        <w:trPr>
          <w:trHeight w:val="177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BE9" w:rsidRPr="00740996" w:rsidRDefault="00614BE9" w:rsidP="00A743B1">
            <w:pPr>
              <w:suppressAutoHyphens w:val="0"/>
              <w:outlineLvl w:val="1"/>
            </w:pPr>
            <w:r w:rsidRPr="00740996">
              <w:t>Расходы на содержание центрального аппарата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14BE9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</w:p>
          <w:p w:rsidR="00614BE9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 w:rsidRPr="00740996">
              <w:rPr>
                <w:rFonts w:cs="Calibri"/>
                <w:bCs/>
              </w:rPr>
              <w:t>541 0709 0150160030 121</w:t>
            </w:r>
          </w:p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541 0709 </w:t>
            </w:r>
            <w:r w:rsidRPr="003C793D">
              <w:rPr>
                <w:rFonts w:cs="Calibri"/>
                <w:bCs/>
              </w:rPr>
              <w:t>0150160120</w:t>
            </w:r>
            <w:r>
              <w:rPr>
                <w:rFonts w:cs="Calibri"/>
                <w:bCs/>
              </w:rPr>
              <w:t xml:space="preserve"> 111</w:t>
            </w:r>
          </w:p>
          <w:p w:rsidR="00614BE9" w:rsidRPr="00740996" w:rsidRDefault="00614BE9" w:rsidP="00A743B1">
            <w:pPr>
              <w:suppressAutoHyphens w:val="0"/>
              <w:jc w:val="center"/>
              <w:rPr>
                <w:rFonts w:cs="Calibri"/>
                <w:bCs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BE9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200 000</w:t>
            </w:r>
            <w:r w:rsidRPr="00740996">
              <w:rPr>
                <w:rFonts w:cs="Calibri"/>
                <w:bCs/>
              </w:rPr>
              <w:t>,</w:t>
            </w:r>
            <w:r>
              <w:rPr>
                <w:rFonts w:cs="Calibri"/>
                <w:bCs/>
              </w:rPr>
              <w:t>0</w:t>
            </w:r>
            <w:r w:rsidRPr="00740996">
              <w:rPr>
                <w:rFonts w:cs="Calibri"/>
                <w:bCs/>
              </w:rPr>
              <w:t>0</w:t>
            </w:r>
          </w:p>
          <w:p w:rsidR="00614BE9" w:rsidRPr="00740996" w:rsidRDefault="00614BE9" w:rsidP="00A743B1">
            <w:pPr>
              <w:jc w:val="center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300 000,00</w:t>
            </w:r>
          </w:p>
        </w:tc>
      </w:tr>
    </w:tbl>
    <w:p w:rsidR="00614BE9" w:rsidRPr="00AA6F53" w:rsidRDefault="00614BE9" w:rsidP="00614BE9">
      <w:pPr>
        <w:ind w:firstLine="709"/>
        <w:jc w:val="both"/>
        <w:rPr>
          <w:b/>
        </w:rPr>
      </w:pPr>
    </w:p>
    <w:p w:rsidR="00614BE9" w:rsidRDefault="00614BE9" w:rsidP="00614BE9">
      <w:pPr>
        <w:ind w:firstLine="567"/>
        <w:jc w:val="both"/>
      </w:pPr>
      <w:r w:rsidRPr="00CD545E">
        <w:tab/>
      </w:r>
      <w:r>
        <w:t>6</w:t>
      </w:r>
      <w:r w:rsidRPr="008125AE">
        <w:rPr>
          <w:b/>
        </w:rPr>
        <w:t xml:space="preserve">. </w:t>
      </w:r>
      <w:r w:rsidRPr="008125AE">
        <w:t xml:space="preserve">Уменьшить </w:t>
      </w:r>
      <w:r w:rsidRPr="008125AE">
        <w:rPr>
          <w:b/>
        </w:rPr>
        <w:t>субсидию</w:t>
      </w:r>
      <w:r w:rsidRPr="008125AE">
        <w:t xml:space="preserve"> в соответствии с доведенными уведомлениями по расчетам между бюджетами и Постановлениями Правительства УР</w:t>
      </w:r>
      <w:r>
        <w:t>:</w:t>
      </w:r>
    </w:p>
    <w:p w:rsidR="00614BE9" w:rsidRDefault="00614BE9" w:rsidP="00614BE9">
      <w:pPr>
        <w:jc w:val="both"/>
      </w:pPr>
      <w:r>
        <w:t xml:space="preserve">- в сумме 1 677 124,01 рублей (на 2023 год)  - </w:t>
      </w:r>
      <w:r w:rsidRPr="008125AE">
        <w:t xml:space="preserve">на </w:t>
      </w:r>
      <w:r>
        <w:t xml:space="preserve">подготовку проектов межевания земельных участков и на проведение кадастровых работ </w:t>
      </w:r>
      <w:proofErr w:type="gramStart"/>
      <w:r>
        <w:t>согласно Постановления</w:t>
      </w:r>
      <w:proofErr w:type="gramEnd"/>
      <w:r>
        <w:t xml:space="preserve"> Правительства УР от 30.08.2023 года № 581. </w:t>
      </w:r>
    </w:p>
    <w:p w:rsidR="00614BE9" w:rsidRDefault="00614BE9" w:rsidP="00614BE9">
      <w:pPr>
        <w:ind w:firstLine="567"/>
        <w:jc w:val="both"/>
      </w:pPr>
      <w:r w:rsidRPr="00895B53">
        <w:rPr>
          <w:b/>
        </w:rPr>
        <w:t xml:space="preserve">  </w:t>
      </w:r>
      <w:r>
        <w:rPr>
          <w:b/>
        </w:rPr>
        <w:t>7</w:t>
      </w:r>
      <w:r w:rsidRPr="00895B53">
        <w:rPr>
          <w:b/>
        </w:rPr>
        <w:t>.</w:t>
      </w:r>
      <w:r>
        <w:rPr>
          <w:b/>
        </w:rPr>
        <w:t xml:space="preserve"> </w:t>
      </w:r>
      <w:r w:rsidRPr="008125AE">
        <w:t xml:space="preserve">Уменьшить </w:t>
      </w:r>
      <w:r w:rsidRPr="008125AE">
        <w:rPr>
          <w:b/>
        </w:rPr>
        <w:t>суб</w:t>
      </w:r>
      <w:r>
        <w:rPr>
          <w:b/>
        </w:rPr>
        <w:t>венцию</w:t>
      </w:r>
      <w:r w:rsidRPr="008125AE">
        <w:t xml:space="preserve"> в соответствии с доведенными уведомлениями по расчетам между бюджетами и Постановлениями Правительства УР</w:t>
      </w:r>
      <w:r>
        <w:t>:</w:t>
      </w:r>
    </w:p>
    <w:p w:rsidR="00614BE9" w:rsidRDefault="00614BE9" w:rsidP="00614BE9">
      <w:pPr>
        <w:jc w:val="both"/>
        <w:rPr>
          <w:b/>
        </w:rPr>
      </w:pPr>
      <w:proofErr w:type="gramStart"/>
      <w:r>
        <w:t xml:space="preserve">- в сумме 2 781,80 рублей (на 2023 год) - </w:t>
      </w:r>
      <w:r w:rsidRPr="008125AE">
        <w:t xml:space="preserve">на </w:t>
      </w:r>
      <w:r>
        <w:t xml:space="preserve">обеспечение осуществления отдельных государственных полномочий, передаваемых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родителей», за исключением расходов на осуществление деятельности специалистов по Распоряжению Правительства УР от 02.08.2023 г. №722-р. </w:t>
      </w:r>
      <w:proofErr w:type="gramEnd"/>
    </w:p>
    <w:p w:rsidR="00614BE9" w:rsidRPr="008125AE" w:rsidRDefault="00614BE9" w:rsidP="00614BE9">
      <w:pPr>
        <w:jc w:val="both"/>
      </w:pPr>
      <w:r>
        <w:rPr>
          <w:b/>
        </w:rPr>
        <w:t xml:space="preserve">            8. </w:t>
      </w:r>
      <w:r w:rsidRPr="008125AE">
        <w:rPr>
          <w:b/>
        </w:rPr>
        <w:t xml:space="preserve"> </w:t>
      </w:r>
      <w:r w:rsidRPr="008125AE">
        <w:t>Увеличить</w:t>
      </w:r>
      <w:r w:rsidRPr="008125AE">
        <w:rPr>
          <w:b/>
        </w:rPr>
        <w:t xml:space="preserve"> иные межбюджетные трансферты </w:t>
      </w:r>
      <w:r w:rsidRPr="008125AE">
        <w:t xml:space="preserve">на 2023 год в сумме </w:t>
      </w:r>
      <w:r>
        <w:t>983 275,16 рубле; на 2024 год в сумме 804 445,49 рублей; на 2025 год – 804 445,49 рублей</w:t>
      </w:r>
      <w:r w:rsidRPr="008125AE">
        <w:t xml:space="preserve"> в соответствии с доведенными уведомлениями по расчетам между бюджетами и Постановлениями Правительства УР</w:t>
      </w:r>
      <w:r>
        <w:t xml:space="preserve"> и направить</w:t>
      </w:r>
      <w:r w:rsidRPr="008125AE">
        <w:t xml:space="preserve">: </w:t>
      </w:r>
    </w:p>
    <w:p w:rsidR="00614BE9" w:rsidRPr="008125AE" w:rsidRDefault="00614BE9" w:rsidP="00614BE9">
      <w:pPr>
        <w:jc w:val="both"/>
      </w:pPr>
      <w:r w:rsidRPr="008125AE">
        <w:t xml:space="preserve">- </w:t>
      </w:r>
      <w:r>
        <w:t>111 907</w:t>
      </w:r>
      <w:r w:rsidRPr="008125AE">
        <w:t xml:space="preserve">,00 рублей </w:t>
      </w:r>
      <w:r>
        <w:t xml:space="preserve">- </w:t>
      </w:r>
      <w:r w:rsidRPr="00530276">
        <w:t>на осуществление мероприятий по выявлению правообладателей ранее учтенных объектов недвижимости и мероприятий по обеспечению внесения в ЕГРН</w:t>
      </w:r>
      <w:r>
        <w:t xml:space="preserve"> </w:t>
      </w:r>
      <w:proofErr w:type="gramStart"/>
      <w:r>
        <w:t>согласно Постановления</w:t>
      </w:r>
      <w:proofErr w:type="gramEnd"/>
      <w:r>
        <w:t xml:space="preserve"> Правительства УР от 28.06.2023 №425;</w:t>
      </w:r>
    </w:p>
    <w:p w:rsidR="00614BE9" w:rsidRPr="008125AE" w:rsidRDefault="00614BE9" w:rsidP="00614BE9">
      <w:pPr>
        <w:jc w:val="both"/>
      </w:pPr>
      <w:r w:rsidRPr="008125AE">
        <w:t xml:space="preserve">- </w:t>
      </w:r>
      <w:r>
        <w:t>589 902,00</w:t>
      </w:r>
      <w:r w:rsidRPr="008125AE">
        <w:t xml:space="preserve"> рублей </w:t>
      </w:r>
      <w:r>
        <w:t xml:space="preserve">- </w:t>
      </w:r>
      <w:r w:rsidRPr="00530276">
        <w:t xml:space="preserve">на функционирование центров образования цифрового и гуманитарного профилей "Точка роста" и центров образования </w:t>
      </w:r>
      <w:proofErr w:type="spellStart"/>
      <w:proofErr w:type="gramStart"/>
      <w:r w:rsidRPr="00530276">
        <w:t>естественно-научной</w:t>
      </w:r>
      <w:proofErr w:type="spellEnd"/>
      <w:proofErr w:type="gramEnd"/>
      <w:r w:rsidRPr="00530276">
        <w:t xml:space="preserve"> и технологической направленностей "Точка роста" в рамках реализации регионального проекта "Современная школа"</w:t>
      </w:r>
      <w:r>
        <w:t xml:space="preserve"> по постановлению Правительства УР от 11.08.2023 г. №524</w:t>
      </w:r>
      <w:r w:rsidRPr="008125AE">
        <w:t>;</w:t>
      </w:r>
    </w:p>
    <w:p w:rsidR="00614BE9" w:rsidRPr="008125AE" w:rsidRDefault="00614BE9" w:rsidP="00614BE9">
      <w:pPr>
        <w:jc w:val="both"/>
      </w:pPr>
      <w:proofErr w:type="gramStart"/>
      <w:r w:rsidRPr="008125AE">
        <w:t xml:space="preserve">- </w:t>
      </w:r>
      <w:r>
        <w:t>54 785,90</w:t>
      </w:r>
      <w:r w:rsidRPr="008125AE">
        <w:t xml:space="preserve"> рублей </w:t>
      </w:r>
      <w:r>
        <w:t xml:space="preserve">- </w:t>
      </w:r>
      <w:r w:rsidRPr="00530276">
        <w:t>на дополнительные меры социальной поддержки по освобождению граждан РФ, призванных на военную службу по мобилизации в Вооруженные Силы РФ, от платы, взимаемой с родителей (законных представителей) за присмотр и уход за детьми в государственных и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</w:r>
      <w:r>
        <w:t xml:space="preserve">  по Постановлению Правительства УР от 12.09.2023 № 606;</w:t>
      </w:r>
      <w:proofErr w:type="gramEnd"/>
    </w:p>
    <w:p w:rsidR="00614BE9" w:rsidRPr="008125AE" w:rsidRDefault="00614BE9" w:rsidP="00614BE9">
      <w:pPr>
        <w:jc w:val="both"/>
      </w:pPr>
      <w:r w:rsidRPr="008125AE">
        <w:t xml:space="preserve">- </w:t>
      </w:r>
      <w:r>
        <w:t>226 680,26</w:t>
      </w:r>
      <w:r w:rsidRPr="008125AE">
        <w:t xml:space="preserve"> рублей</w:t>
      </w:r>
      <w:r>
        <w:t xml:space="preserve"> (на 2023 год), на 2024 год – 804 445,49 рублей, на 2025 год – 804 445,49 рублей</w:t>
      </w:r>
      <w:r w:rsidRPr="008125AE">
        <w:t xml:space="preserve"> </w:t>
      </w:r>
      <w:r>
        <w:t xml:space="preserve">- </w:t>
      </w:r>
      <w:r w:rsidRPr="008125AE">
        <w:t xml:space="preserve">на </w:t>
      </w:r>
      <w:r>
        <w:t>п</w:t>
      </w:r>
      <w:r w:rsidRPr="00530276">
        <w:t xml:space="preserve">роведение мероприятий по обеспечению деятельности советников директора по воспитанию и </w:t>
      </w:r>
      <w:r>
        <w:t>в</w:t>
      </w:r>
      <w:r w:rsidRPr="00530276">
        <w:t>заимодействию с детскими общественными объединениями в общеобразовательных организациях</w:t>
      </w:r>
      <w:r>
        <w:t xml:space="preserve"> </w:t>
      </w:r>
      <w:proofErr w:type="gramStart"/>
      <w:r>
        <w:t>согласно Постановления</w:t>
      </w:r>
      <w:proofErr w:type="gramEnd"/>
      <w:r>
        <w:t xml:space="preserve"> Правительства УР от 14.09.2023 г. № 615.</w:t>
      </w:r>
    </w:p>
    <w:p w:rsidR="00614BE9" w:rsidRPr="005723FE" w:rsidRDefault="00614BE9" w:rsidP="00614BE9">
      <w:pPr>
        <w:ind w:firstLine="709"/>
        <w:jc w:val="both"/>
      </w:pPr>
      <w:r>
        <w:rPr>
          <w:b/>
        </w:rPr>
        <w:t>9</w:t>
      </w:r>
      <w:r w:rsidRPr="008125AE">
        <w:rPr>
          <w:b/>
        </w:rPr>
        <w:t xml:space="preserve">. </w:t>
      </w:r>
      <w:r w:rsidRPr="008125AE">
        <w:t xml:space="preserve">Уменьшить </w:t>
      </w:r>
      <w:r w:rsidRPr="008125AE">
        <w:rPr>
          <w:b/>
        </w:rPr>
        <w:t>иные межбюджетные трансферты</w:t>
      </w:r>
      <w:r w:rsidRPr="008125AE">
        <w:t xml:space="preserve"> на 2023 год в сумме </w:t>
      </w:r>
      <w:r>
        <w:t>179 676,00</w:t>
      </w:r>
      <w:r w:rsidRPr="008125AE">
        <w:t xml:space="preserve"> рублей </w:t>
      </w:r>
      <w:r w:rsidRPr="00240F72">
        <w:t>на ежемесячное денежное вознаграждение за классное руководство педагогическим работникам гос</w:t>
      </w:r>
      <w:r>
        <w:t>ударственных</w:t>
      </w:r>
      <w:r w:rsidRPr="00240F72">
        <w:t xml:space="preserve"> и мун</w:t>
      </w:r>
      <w:r>
        <w:t>иципальных</w:t>
      </w:r>
      <w:r w:rsidRPr="00240F72">
        <w:t xml:space="preserve"> общеобразовательных организаций</w:t>
      </w:r>
      <w:r>
        <w:t xml:space="preserve"> согласно Постановлению Правительства У№</w:t>
      </w:r>
      <w:proofErr w:type="gramStart"/>
      <w:r>
        <w:t>Р</w:t>
      </w:r>
      <w:proofErr w:type="gramEnd"/>
      <w:r>
        <w:t xml:space="preserve"> от 23.08.2023 г. № 567.</w:t>
      </w:r>
    </w:p>
    <w:p w:rsidR="004A5916" w:rsidRPr="005723FE" w:rsidRDefault="004A5916" w:rsidP="00614BE9">
      <w:pPr>
        <w:jc w:val="center"/>
      </w:pPr>
    </w:p>
    <w:sectPr w:rsidR="004A5916" w:rsidRPr="005723FE" w:rsidSect="00EE4841">
      <w:footnotePr>
        <w:pos w:val="beneathText"/>
      </w:footnotePr>
      <w:pgSz w:w="11905" w:h="16837"/>
      <w:pgMar w:top="1134" w:right="848" w:bottom="1134" w:left="15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2"/>
  </w:num>
  <w:num w:numId="6">
    <w:abstractNumId w:val="8"/>
  </w:num>
  <w:num w:numId="7">
    <w:abstractNumId w:val="18"/>
  </w:num>
  <w:num w:numId="8">
    <w:abstractNumId w:val="31"/>
  </w:num>
  <w:num w:numId="9">
    <w:abstractNumId w:val="20"/>
  </w:num>
  <w:num w:numId="10">
    <w:abstractNumId w:val="13"/>
  </w:num>
  <w:num w:numId="11">
    <w:abstractNumId w:val="7"/>
  </w:num>
  <w:num w:numId="12">
    <w:abstractNumId w:val="25"/>
  </w:num>
  <w:num w:numId="13">
    <w:abstractNumId w:val="12"/>
  </w:num>
  <w:num w:numId="14">
    <w:abstractNumId w:val="37"/>
  </w:num>
  <w:num w:numId="15">
    <w:abstractNumId w:val="22"/>
  </w:num>
  <w:num w:numId="16">
    <w:abstractNumId w:val="21"/>
  </w:num>
  <w:num w:numId="17">
    <w:abstractNumId w:val="9"/>
  </w:num>
  <w:num w:numId="18">
    <w:abstractNumId w:val="33"/>
  </w:num>
  <w:num w:numId="19">
    <w:abstractNumId w:val="16"/>
  </w:num>
  <w:num w:numId="20">
    <w:abstractNumId w:val="23"/>
  </w:num>
  <w:num w:numId="21">
    <w:abstractNumId w:val="29"/>
  </w:num>
  <w:num w:numId="22">
    <w:abstractNumId w:val="11"/>
  </w:num>
  <w:num w:numId="23">
    <w:abstractNumId w:val="14"/>
  </w:num>
  <w:num w:numId="24">
    <w:abstractNumId w:val="35"/>
  </w:num>
  <w:num w:numId="25">
    <w:abstractNumId w:val="10"/>
  </w:num>
  <w:num w:numId="26">
    <w:abstractNumId w:val="27"/>
  </w:num>
  <w:num w:numId="27">
    <w:abstractNumId w:val="24"/>
  </w:num>
  <w:num w:numId="28">
    <w:abstractNumId w:val="19"/>
  </w:num>
  <w:num w:numId="29">
    <w:abstractNumId w:val="26"/>
  </w:num>
  <w:num w:numId="30">
    <w:abstractNumId w:val="5"/>
  </w:num>
  <w:num w:numId="31">
    <w:abstractNumId w:val="15"/>
  </w:num>
  <w:num w:numId="32">
    <w:abstractNumId w:val="6"/>
  </w:num>
  <w:num w:numId="33">
    <w:abstractNumId w:val="4"/>
  </w:num>
  <w:num w:numId="34">
    <w:abstractNumId w:val="17"/>
  </w:num>
  <w:num w:numId="35">
    <w:abstractNumId w:val="34"/>
  </w:num>
  <w:num w:numId="36">
    <w:abstractNumId w:val="28"/>
  </w:num>
  <w:num w:numId="37">
    <w:abstractNumId w:val="36"/>
  </w:num>
  <w:num w:numId="3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A53710"/>
    <w:rsid w:val="00000593"/>
    <w:rsid w:val="0000243E"/>
    <w:rsid w:val="0000273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531"/>
    <w:rsid w:val="0002457D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02A8"/>
    <w:rsid w:val="00041C63"/>
    <w:rsid w:val="00042F2A"/>
    <w:rsid w:val="0004385A"/>
    <w:rsid w:val="00043FE6"/>
    <w:rsid w:val="000440D2"/>
    <w:rsid w:val="00047235"/>
    <w:rsid w:val="0004775B"/>
    <w:rsid w:val="00047A47"/>
    <w:rsid w:val="000518BE"/>
    <w:rsid w:val="00052548"/>
    <w:rsid w:val="00052EA4"/>
    <w:rsid w:val="000537B7"/>
    <w:rsid w:val="0005610D"/>
    <w:rsid w:val="000572F1"/>
    <w:rsid w:val="000577FC"/>
    <w:rsid w:val="00060FC1"/>
    <w:rsid w:val="00061962"/>
    <w:rsid w:val="00062F71"/>
    <w:rsid w:val="00064F30"/>
    <w:rsid w:val="0006652D"/>
    <w:rsid w:val="000679BC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1BBE"/>
    <w:rsid w:val="0009230C"/>
    <w:rsid w:val="000929A3"/>
    <w:rsid w:val="000931EA"/>
    <w:rsid w:val="00093BF6"/>
    <w:rsid w:val="000940F3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2F52"/>
    <w:rsid w:val="000F31C6"/>
    <w:rsid w:val="000F3271"/>
    <w:rsid w:val="000F476B"/>
    <w:rsid w:val="000F6A14"/>
    <w:rsid w:val="000F7382"/>
    <w:rsid w:val="00100D88"/>
    <w:rsid w:val="00101B78"/>
    <w:rsid w:val="00102AF2"/>
    <w:rsid w:val="001036BB"/>
    <w:rsid w:val="0010440E"/>
    <w:rsid w:val="00105175"/>
    <w:rsid w:val="00105C3B"/>
    <w:rsid w:val="001060ED"/>
    <w:rsid w:val="00107641"/>
    <w:rsid w:val="00107774"/>
    <w:rsid w:val="00110778"/>
    <w:rsid w:val="0011179C"/>
    <w:rsid w:val="00112949"/>
    <w:rsid w:val="0011318D"/>
    <w:rsid w:val="00113E77"/>
    <w:rsid w:val="00114B75"/>
    <w:rsid w:val="00116518"/>
    <w:rsid w:val="00120935"/>
    <w:rsid w:val="00123C01"/>
    <w:rsid w:val="00124492"/>
    <w:rsid w:val="00124BF9"/>
    <w:rsid w:val="00125E76"/>
    <w:rsid w:val="00126CF0"/>
    <w:rsid w:val="0012711F"/>
    <w:rsid w:val="00132536"/>
    <w:rsid w:val="001329DC"/>
    <w:rsid w:val="00136641"/>
    <w:rsid w:val="00137225"/>
    <w:rsid w:val="0013792F"/>
    <w:rsid w:val="00140FF0"/>
    <w:rsid w:val="00141500"/>
    <w:rsid w:val="0014166C"/>
    <w:rsid w:val="001417C1"/>
    <w:rsid w:val="00144404"/>
    <w:rsid w:val="001444BA"/>
    <w:rsid w:val="001451D3"/>
    <w:rsid w:val="001453C1"/>
    <w:rsid w:val="00146335"/>
    <w:rsid w:val="001536A4"/>
    <w:rsid w:val="001558C3"/>
    <w:rsid w:val="00155A41"/>
    <w:rsid w:val="00156B9C"/>
    <w:rsid w:val="001604F6"/>
    <w:rsid w:val="00160A66"/>
    <w:rsid w:val="00161D7B"/>
    <w:rsid w:val="00163316"/>
    <w:rsid w:val="001642ED"/>
    <w:rsid w:val="00165CF7"/>
    <w:rsid w:val="00166367"/>
    <w:rsid w:val="0016707A"/>
    <w:rsid w:val="00167A56"/>
    <w:rsid w:val="001700A1"/>
    <w:rsid w:val="001701B5"/>
    <w:rsid w:val="001712BE"/>
    <w:rsid w:val="001716B9"/>
    <w:rsid w:val="001725B7"/>
    <w:rsid w:val="001726E2"/>
    <w:rsid w:val="00173B41"/>
    <w:rsid w:val="001747C7"/>
    <w:rsid w:val="00177614"/>
    <w:rsid w:val="00177937"/>
    <w:rsid w:val="00177A41"/>
    <w:rsid w:val="00177FE9"/>
    <w:rsid w:val="00180101"/>
    <w:rsid w:val="00182300"/>
    <w:rsid w:val="00182673"/>
    <w:rsid w:val="0018341E"/>
    <w:rsid w:val="00183F0B"/>
    <w:rsid w:val="00185F29"/>
    <w:rsid w:val="00187AA8"/>
    <w:rsid w:val="00187B4F"/>
    <w:rsid w:val="00191EAE"/>
    <w:rsid w:val="00192705"/>
    <w:rsid w:val="00194269"/>
    <w:rsid w:val="00194B03"/>
    <w:rsid w:val="0019622F"/>
    <w:rsid w:val="001978FE"/>
    <w:rsid w:val="001A3CE7"/>
    <w:rsid w:val="001A4109"/>
    <w:rsid w:val="001A47C9"/>
    <w:rsid w:val="001A6A0B"/>
    <w:rsid w:val="001A6AF8"/>
    <w:rsid w:val="001A7571"/>
    <w:rsid w:val="001B2A75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563"/>
    <w:rsid w:val="001D7E18"/>
    <w:rsid w:val="001E2634"/>
    <w:rsid w:val="001E46FD"/>
    <w:rsid w:val="001E51A4"/>
    <w:rsid w:val="001E5C27"/>
    <w:rsid w:val="001E6BB7"/>
    <w:rsid w:val="001F26EF"/>
    <w:rsid w:val="001F2756"/>
    <w:rsid w:val="001F347D"/>
    <w:rsid w:val="001F3787"/>
    <w:rsid w:val="001F3D50"/>
    <w:rsid w:val="001F4B5F"/>
    <w:rsid w:val="001F5248"/>
    <w:rsid w:val="001F528C"/>
    <w:rsid w:val="001F55FE"/>
    <w:rsid w:val="001F7346"/>
    <w:rsid w:val="00201B46"/>
    <w:rsid w:val="00202182"/>
    <w:rsid w:val="002024AD"/>
    <w:rsid w:val="00202C5B"/>
    <w:rsid w:val="00203504"/>
    <w:rsid w:val="002039A8"/>
    <w:rsid w:val="002048DD"/>
    <w:rsid w:val="00204A36"/>
    <w:rsid w:val="002054A9"/>
    <w:rsid w:val="00206BF2"/>
    <w:rsid w:val="00207F2B"/>
    <w:rsid w:val="00207FE4"/>
    <w:rsid w:val="002104BF"/>
    <w:rsid w:val="00211C5B"/>
    <w:rsid w:val="00211E77"/>
    <w:rsid w:val="00212CDD"/>
    <w:rsid w:val="00214FF8"/>
    <w:rsid w:val="00216AC1"/>
    <w:rsid w:val="002200BB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66B"/>
    <w:rsid w:val="00233D13"/>
    <w:rsid w:val="002347E2"/>
    <w:rsid w:val="00234FDB"/>
    <w:rsid w:val="00235253"/>
    <w:rsid w:val="00235C79"/>
    <w:rsid w:val="00236D1C"/>
    <w:rsid w:val="00236FA7"/>
    <w:rsid w:val="00237E1E"/>
    <w:rsid w:val="00240182"/>
    <w:rsid w:val="0024071D"/>
    <w:rsid w:val="00240F72"/>
    <w:rsid w:val="00242138"/>
    <w:rsid w:val="00243075"/>
    <w:rsid w:val="002452DF"/>
    <w:rsid w:val="00245E84"/>
    <w:rsid w:val="00246EA8"/>
    <w:rsid w:val="00247468"/>
    <w:rsid w:val="00250DAA"/>
    <w:rsid w:val="002514D8"/>
    <w:rsid w:val="00252CD3"/>
    <w:rsid w:val="00252CD8"/>
    <w:rsid w:val="00253C08"/>
    <w:rsid w:val="00254E9F"/>
    <w:rsid w:val="002615C9"/>
    <w:rsid w:val="00261EDB"/>
    <w:rsid w:val="00264680"/>
    <w:rsid w:val="00264FEB"/>
    <w:rsid w:val="00265772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19D"/>
    <w:rsid w:val="0028424B"/>
    <w:rsid w:val="00284498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2123"/>
    <w:rsid w:val="002A622E"/>
    <w:rsid w:val="002A6339"/>
    <w:rsid w:val="002A73DC"/>
    <w:rsid w:val="002B2D8E"/>
    <w:rsid w:val="002B3521"/>
    <w:rsid w:val="002B530F"/>
    <w:rsid w:val="002B657E"/>
    <w:rsid w:val="002B660C"/>
    <w:rsid w:val="002B6AB1"/>
    <w:rsid w:val="002C0BE6"/>
    <w:rsid w:val="002C1E16"/>
    <w:rsid w:val="002C2A8C"/>
    <w:rsid w:val="002C2DAD"/>
    <w:rsid w:val="002C4584"/>
    <w:rsid w:val="002C5A90"/>
    <w:rsid w:val="002C6785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47D6"/>
    <w:rsid w:val="002E5509"/>
    <w:rsid w:val="002E573C"/>
    <w:rsid w:val="002E6C2C"/>
    <w:rsid w:val="002F236E"/>
    <w:rsid w:val="002F257C"/>
    <w:rsid w:val="002F2FD4"/>
    <w:rsid w:val="002F624B"/>
    <w:rsid w:val="00300494"/>
    <w:rsid w:val="00300B72"/>
    <w:rsid w:val="00301A80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20CCF"/>
    <w:rsid w:val="00321568"/>
    <w:rsid w:val="00321C17"/>
    <w:rsid w:val="00322532"/>
    <w:rsid w:val="00324028"/>
    <w:rsid w:val="003262F3"/>
    <w:rsid w:val="003265C9"/>
    <w:rsid w:val="00326EFB"/>
    <w:rsid w:val="00327374"/>
    <w:rsid w:val="003276DB"/>
    <w:rsid w:val="00330594"/>
    <w:rsid w:val="003319BE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5A44"/>
    <w:rsid w:val="00356708"/>
    <w:rsid w:val="00356BC8"/>
    <w:rsid w:val="00357901"/>
    <w:rsid w:val="00357947"/>
    <w:rsid w:val="003604A2"/>
    <w:rsid w:val="00360D1A"/>
    <w:rsid w:val="003616E4"/>
    <w:rsid w:val="00362F01"/>
    <w:rsid w:val="003641D5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0F15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269"/>
    <w:rsid w:val="00390C00"/>
    <w:rsid w:val="003914FF"/>
    <w:rsid w:val="00391DCD"/>
    <w:rsid w:val="00393261"/>
    <w:rsid w:val="00395B55"/>
    <w:rsid w:val="00396ED9"/>
    <w:rsid w:val="003A0D83"/>
    <w:rsid w:val="003A301F"/>
    <w:rsid w:val="003A3352"/>
    <w:rsid w:val="003A3D58"/>
    <w:rsid w:val="003A4F99"/>
    <w:rsid w:val="003A66C5"/>
    <w:rsid w:val="003A6757"/>
    <w:rsid w:val="003A7EBE"/>
    <w:rsid w:val="003B0B76"/>
    <w:rsid w:val="003B3E3C"/>
    <w:rsid w:val="003B5BC3"/>
    <w:rsid w:val="003B5D6E"/>
    <w:rsid w:val="003B5DF0"/>
    <w:rsid w:val="003B64E4"/>
    <w:rsid w:val="003B7FAB"/>
    <w:rsid w:val="003C0861"/>
    <w:rsid w:val="003C12F8"/>
    <w:rsid w:val="003C2C90"/>
    <w:rsid w:val="003C3197"/>
    <w:rsid w:val="003C5F31"/>
    <w:rsid w:val="003C6377"/>
    <w:rsid w:val="003C644A"/>
    <w:rsid w:val="003C6DDF"/>
    <w:rsid w:val="003C779B"/>
    <w:rsid w:val="003C77BD"/>
    <w:rsid w:val="003C793D"/>
    <w:rsid w:val="003D168C"/>
    <w:rsid w:val="003D1B7E"/>
    <w:rsid w:val="003D1DA7"/>
    <w:rsid w:val="003D22EA"/>
    <w:rsid w:val="003D27E4"/>
    <w:rsid w:val="003D3DBB"/>
    <w:rsid w:val="003D4BB6"/>
    <w:rsid w:val="003D7BE6"/>
    <w:rsid w:val="003D7F21"/>
    <w:rsid w:val="003E2232"/>
    <w:rsid w:val="003E5849"/>
    <w:rsid w:val="003E5D98"/>
    <w:rsid w:val="003E72C0"/>
    <w:rsid w:val="003F0770"/>
    <w:rsid w:val="003F0D34"/>
    <w:rsid w:val="003F430A"/>
    <w:rsid w:val="003F497E"/>
    <w:rsid w:val="003F551E"/>
    <w:rsid w:val="003F66D6"/>
    <w:rsid w:val="003F67B6"/>
    <w:rsid w:val="003F7F1C"/>
    <w:rsid w:val="0040066C"/>
    <w:rsid w:val="00400A86"/>
    <w:rsid w:val="00401215"/>
    <w:rsid w:val="004037EB"/>
    <w:rsid w:val="00405342"/>
    <w:rsid w:val="00407AD2"/>
    <w:rsid w:val="004107EE"/>
    <w:rsid w:val="00411DF3"/>
    <w:rsid w:val="0041207F"/>
    <w:rsid w:val="004130EF"/>
    <w:rsid w:val="004132A1"/>
    <w:rsid w:val="004147BF"/>
    <w:rsid w:val="004157C1"/>
    <w:rsid w:val="00415D36"/>
    <w:rsid w:val="004160DF"/>
    <w:rsid w:val="004164C1"/>
    <w:rsid w:val="00416DA8"/>
    <w:rsid w:val="00420572"/>
    <w:rsid w:val="00422012"/>
    <w:rsid w:val="00422F8E"/>
    <w:rsid w:val="00423AC1"/>
    <w:rsid w:val="00423AC8"/>
    <w:rsid w:val="00424DD1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68EB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83B97"/>
    <w:rsid w:val="00490C56"/>
    <w:rsid w:val="00491035"/>
    <w:rsid w:val="00491755"/>
    <w:rsid w:val="0049463F"/>
    <w:rsid w:val="00495281"/>
    <w:rsid w:val="004957FA"/>
    <w:rsid w:val="004963F8"/>
    <w:rsid w:val="004A0A4B"/>
    <w:rsid w:val="004A1E57"/>
    <w:rsid w:val="004A1F8F"/>
    <w:rsid w:val="004A291B"/>
    <w:rsid w:val="004A3253"/>
    <w:rsid w:val="004A43C1"/>
    <w:rsid w:val="004A5916"/>
    <w:rsid w:val="004A6A71"/>
    <w:rsid w:val="004A6FF8"/>
    <w:rsid w:val="004A7332"/>
    <w:rsid w:val="004A7A68"/>
    <w:rsid w:val="004A7DA4"/>
    <w:rsid w:val="004B04E4"/>
    <w:rsid w:val="004B0763"/>
    <w:rsid w:val="004B0788"/>
    <w:rsid w:val="004B0C16"/>
    <w:rsid w:val="004B2FDC"/>
    <w:rsid w:val="004B4775"/>
    <w:rsid w:val="004B4A8B"/>
    <w:rsid w:val="004B4DEA"/>
    <w:rsid w:val="004B68EC"/>
    <w:rsid w:val="004B6950"/>
    <w:rsid w:val="004B7E81"/>
    <w:rsid w:val="004B7F03"/>
    <w:rsid w:val="004C02CA"/>
    <w:rsid w:val="004C3B48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2B6"/>
    <w:rsid w:val="004E4FB9"/>
    <w:rsid w:val="004E5BFD"/>
    <w:rsid w:val="004F0F5C"/>
    <w:rsid w:val="004F10F6"/>
    <w:rsid w:val="004F1E16"/>
    <w:rsid w:val="004F2786"/>
    <w:rsid w:val="004F278E"/>
    <w:rsid w:val="004F3899"/>
    <w:rsid w:val="004F3C33"/>
    <w:rsid w:val="004F5420"/>
    <w:rsid w:val="004F5B8D"/>
    <w:rsid w:val="004F5FBB"/>
    <w:rsid w:val="0050040B"/>
    <w:rsid w:val="00500945"/>
    <w:rsid w:val="0050351A"/>
    <w:rsid w:val="0050418B"/>
    <w:rsid w:val="005064FA"/>
    <w:rsid w:val="0050676A"/>
    <w:rsid w:val="00507659"/>
    <w:rsid w:val="00507D59"/>
    <w:rsid w:val="00510C5C"/>
    <w:rsid w:val="005113CB"/>
    <w:rsid w:val="005128FB"/>
    <w:rsid w:val="00513048"/>
    <w:rsid w:val="00513A01"/>
    <w:rsid w:val="00514CD7"/>
    <w:rsid w:val="00517A23"/>
    <w:rsid w:val="00520382"/>
    <w:rsid w:val="00520CAE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276"/>
    <w:rsid w:val="00530D50"/>
    <w:rsid w:val="005311B5"/>
    <w:rsid w:val="0053210E"/>
    <w:rsid w:val="00532685"/>
    <w:rsid w:val="005330E9"/>
    <w:rsid w:val="00535950"/>
    <w:rsid w:val="00536F43"/>
    <w:rsid w:val="00537097"/>
    <w:rsid w:val="0053739C"/>
    <w:rsid w:val="00540A62"/>
    <w:rsid w:val="00540DF3"/>
    <w:rsid w:val="00541086"/>
    <w:rsid w:val="00541B8E"/>
    <w:rsid w:val="005424F6"/>
    <w:rsid w:val="00544218"/>
    <w:rsid w:val="00544B38"/>
    <w:rsid w:val="00544BD3"/>
    <w:rsid w:val="00547F80"/>
    <w:rsid w:val="005503E9"/>
    <w:rsid w:val="005503F6"/>
    <w:rsid w:val="0055196D"/>
    <w:rsid w:val="00551D1B"/>
    <w:rsid w:val="00552596"/>
    <w:rsid w:val="00553D3B"/>
    <w:rsid w:val="00554009"/>
    <w:rsid w:val="0056046F"/>
    <w:rsid w:val="005622B9"/>
    <w:rsid w:val="005637C7"/>
    <w:rsid w:val="00563943"/>
    <w:rsid w:val="005643DF"/>
    <w:rsid w:val="005670CD"/>
    <w:rsid w:val="005704BF"/>
    <w:rsid w:val="0057130A"/>
    <w:rsid w:val="005723FE"/>
    <w:rsid w:val="00572FF8"/>
    <w:rsid w:val="00576F39"/>
    <w:rsid w:val="00583043"/>
    <w:rsid w:val="00583FA2"/>
    <w:rsid w:val="00585110"/>
    <w:rsid w:val="00585593"/>
    <w:rsid w:val="00586188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5F75"/>
    <w:rsid w:val="005C7F74"/>
    <w:rsid w:val="005D1CF6"/>
    <w:rsid w:val="005D3791"/>
    <w:rsid w:val="005D52CA"/>
    <w:rsid w:val="005D630E"/>
    <w:rsid w:val="005D6B44"/>
    <w:rsid w:val="005E0C7D"/>
    <w:rsid w:val="005E11CD"/>
    <w:rsid w:val="005E4884"/>
    <w:rsid w:val="005E4E41"/>
    <w:rsid w:val="005E5B75"/>
    <w:rsid w:val="005E5D00"/>
    <w:rsid w:val="005E6443"/>
    <w:rsid w:val="005F1BDD"/>
    <w:rsid w:val="005F496D"/>
    <w:rsid w:val="005F5353"/>
    <w:rsid w:val="005F5642"/>
    <w:rsid w:val="005F5BE2"/>
    <w:rsid w:val="005F6232"/>
    <w:rsid w:val="005F6A40"/>
    <w:rsid w:val="005F7C48"/>
    <w:rsid w:val="006004FF"/>
    <w:rsid w:val="00601E51"/>
    <w:rsid w:val="00601E89"/>
    <w:rsid w:val="00602252"/>
    <w:rsid w:val="00602402"/>
    <w:rsid w:val="00602CBC"/>
    <w:rsid w:val="00603A8A"/>
    <w:rsid w:val="00604741"/>
    <w:rsid w:val="00606DFD"/>
    <w:rsid w:val="0061184A"/>
    <w:rsid w:val="00611C7C"/>
    <w:rsid w:val="006120AC"/>
    <w:rsid w:val="00612B0A"/>
    <w:rsid w:val="00612E7B"/>
    <w:rsid w:val="00614BE9"/>
    <w:rsid w:val="00614C8C"/>
    <w:rsid w:val="00620BB9"/>
    <w:rsid w:val="0062119D"/>
    <w:rsid w:val="00622482"/>
    <w:rsid w:val="00622A1B"/>
    <w:rsid w:val="006230C7"/>
    <w:rsid w:val="006256A6"/>
    <w:rsid w:val="00625DDE"/>
    <w:rsid w:val="00626026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665E"/>
    <w:rsid w:val="006468AF"/>
    <w:rsid w:val="00646C00"/>
    <w:rsid w:val="00651BA2"/>
    <w:rsid w:val="00657843"/>
    <w:rsid w:val="00660EDB"/>
    <w:rsid w:val="0066297D"/>
    <w:rsid w:val="0066729C"/>
    <w:rsid w:val="006708A1"/>
    <w:rsid w:val="00673DA2"/>
    <w:rsid w:val="006754D3"/>
    <w:rsid w:val="006761F0"/>
    <w:rsid w:val="0067634B"/>
    <w:rsid w:val="0067700A"/>
    <w:rsid w:val="00677507"/>
    <w:rsid w:val="00680E00"/>
    <w:rsid w:val="0068303E"/>
    <w:rsid w:val="0068391B"/>
    <w:rsid w:val="00684374"/>
    <w:rsid w:val="006852E3"/>
    <w:rsid w:val="00686107"/>
    <w:rsid w:val="00691684"/>
    <w:rsid w:val="00691918"/>
    <w:rsid w:val="0069276A"/>
    <w:rsid w:val="0069283F"/>
    <w:rsid w:val="00694EF2"/>
    <w:rsid w:val="00696059"/>
    <w:rsid w:val="00696D5B"/>
    <w:rsid w:val="006A04B0"/>
    <w:rsid w:val="006A08FE"/>
    <w:rsid w:val="006A1E2F"/>
    <w:rsid w:val="006A2536"/>
    <w:rsid w:val="006A5232"/>
    <w:rsid w:val="006A5465"/>
    <w:rsid w:val="006A5574"/>
    <w:rsid w:val="006B07F7"/>
    <w:rsid w:val="006B0EE6"/>
    <w:rsid w:val="006B165D"/>
    <w:rsid w:val="006B1F68"/>
    <w:rsid w:val="006B2578"/>
    <w:rsid w:val="006B4E50"/>
    <w:rsid w:val="006B5CC1"/>
    <w:rsid w:val="006B73AC"/>
    <w:rsid w:val="006B78AB"/>
    <w:rsid w:val="006C2511"/>
    <w:rsid w:val="006C3831"/>
    <w:rsid w:val="006C4A86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5B38"/>
    <w:rsid w:val="006D7A4A"/>
    <w:rsid w:val="006E0313"/>
    <w:rsid w:val="006E2ACD"/>
    <w:rsid w:val="006E3E19"/>
    <w:rsid w:val="006E4379"/>
    <w:rsid w:val="006E439D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1999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6DD8"/>
    <w:rsid w:val="0071778D"/>
    <w:rsid w:val="00722E38"/>
    <w:rsid w:val="00723533"/>
    <w:rsid w:val="0072355D"/>
    <w:rsid w:val="0072523C"/>
    <w:rsid w:val="00725D62"/>
    <w:rsid w:val="0072622F"/>
    <w:rsid w:val="00726771"/>
    <w:rsid w:val="00726C11"/>
    <w:rsid w:val="0073287F"/>
    <w:rsid w:val="007346C7"/>
    <w:rsid w:val="00735450"/>
    <w:rsid w:val="00735B26"/>
    <w:rsid w:val="00736205"/>
    <w:rsid w:val="00737A1D"/>
    <w:rsid w:val="00740A44"/>
    <w:rsid w:val="00742103"/>
    <w:rsid w:val="00742266"/>
    <w:rsid w:val="00742C08"/>
    <w:rsid w:val="007431C1"/>
    <w:rsid w:val="007452B0"/>
    <w:rsid w:val="0074546B"/>
    <w:rsid w:val="00746469"/>
    <w:rsid w:val="007476C6"/>
    <w:rsid w:val="007535C7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E3D"/>
    <w:rsid w:val="00786E82"/>
    <w:rsid w:val="00786F5D"/>
    <w:rsid w:val="00790400"/>
    <w:rsid w:val="0079091A"/>
    <w:rsid w:val="00791129"/>
    <w:rsid w:val="00791BBE"/>
    <w:rsid w:val="00792A79"/>
    <w:rsid w:val="007938CA"/>
    <w:rsid w:val="007940CB"/>
    <w:rsid w:val="0079451A"/>
    <w:rsid w:val="0079459D"/>
    <w:rsid w:val="007969A6"/>
    <w:rsid w:val="00796A66"/>
    <w:rsid w:val="00796EAA"/>
    <w:rsid w:val="007A0ACB"/>
    <w:rsid w:val="007A0E7F"/>
    <w:rsid w:val="007A20C2"/>
    <w:rsid w:val="007A5142"/>
    <w:rsid w:val="007A584B"/>
    <w:rsid w:val="007A5B4A"/>
    <w:rsid w:val="007A6977"/>
    <w:rsid w:val="007A6C09"/>
    <w:rsid w:val="007B0777"/>
    <w:rsid w:val="007B20C7"/>
    <w:rsid w:val="007B296E"/>
    <w:rsid w:val="007B3068"/>
    <w:rsid w:val="007B453B"/>
    <w:rsid w:val="007C05D1"/>
    <w:rsid w:val="007C1AC1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3A4C"/>
    <w:rsid w:val="007E3F35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39A8"/>
    <w:rsid w:val="007F46F8"/>
    <w:rsid w:val="007F661E"/>
    <w:rsid w:val="008004A7"/>
    <w:rsid w:val="0080112A"/>
    <w:rsid w:val="00801181"/>
    <w:rsid w:val="00801ED3"/>
    <w:rsid w:val="008028AA"/>
    <w:rsid w:val="008030C3"/>
    <w:rsid w:val="00803C59"/>
    <w:rsid w:val="00804A00"/>
    <w:rsid w:val="00805191"/>
    <w:rsid w:val="008051FC"/>
    <w:rsid w:val="008056C1"/>
    <w:rsid w:val="008106AA"/>
    <w:rsid w:val="0081094C"/>
    <w:rsid w:val="0081194B"/>
    <w:rsid w:val="008125AE"/>
    <w:rsid w:val="00813077"/>
    <w:rsid w:val="008130BE"/>
    <w:rsid w:val="00814443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460C"/>
    <w:rsid w:val="008252C4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2FF7"/>
    <w:rsid w:val="00844B46"/>
    <w:rsid w:val="00845745"/>
    <w:rsid w:val="00845E1F"/>
    <w:rsid w:val="008461A1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5781C"/>
    <w:rsid w:val="0086191C"/>
    <w:rsid w:val="00862401"/>
    <w:rsid w:val="008625DE"/>
    <w:rsid w:val="00862B88"/>
    <w:rsid w:val="00864366"/>
    <w:rsid w:val="008645A6"/>
    <w:rsid w:val="0086511F"/>
    <w:rsid w:val="008665FC"/>
    <w:rsid w:val="00867AA0"/>
    <w:rsid w:val="00870207"/>
    <w:rsid w:val="00870D6B"/>
    <w:rsid w:val="00875F66"/>
    <w:rsid w:val="0087620F"/>
    <w:rsid w:val="00876B86"/>
    <w:rsid w:val="0088069E"/>
    <w:rsid w:val="00881567"/>
    <w:rsid w:val="00884869"/>
    <w:rsid w:val="008859E3"/>
    <w:rsid w:val="00885CEC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68E"/>
    <w:rsid w:val="00893D5E"/>
    <w:rsid w:val="00894EB8"/>
    <w:rsid w:val="00895369"/>
    <w:rsid w:val="00895B53"/>
    <w:rsid w:val="00895DE2"/>
    <w:rsid w:val="008962D9"/>
    <w:rsid w:val="008966E4"/>
    <w:rsid w:val="008970FB"/>
    <w:rsid w:val="00897632"/>
    <w:rsid w:val="00897C03"/>
    <w:rsid w:val="008A0E20"/>
    <w:rsid w:val="008A31FE"/>
    <w:rsid w:val="008A3C68"/>
    <w:rsid w:val="008A425E"/>
    <w:rsid w:val="008A5E6C"/>
    <w:rsid w:val="008A778A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0CF"/>
    <w:rsid w:val="008D319D"/>
    <w:rsid w:val="008D4B9A"/>
    <w:rsid w:val="008E027B"/>
    <w:rsid w:val="008E1761"/>
    <w:rsid w:val="008E4871"/>
    <w:rsid w:val="008E4A04"/>
    <w:rsid w:val="008E4B25"/>
    <w:rsid w:val="008E4B60"/>
    <w:rsid w:val="008E4FB6"/>
    <w:rsid w:val="008E6401"/>
    <w:rsid w:val="008E6515"/>
    <w:rsid w:val="008E6BE2"/>
    <w:rsid w:val="008E726A"/>
    <w:rsid w:val="008E75E7"/>
    <w:rsid w:val="008F12E5"/>
    <w:rsid w:val="008F25ED"/>
    <w:rsid w:val="008F5A2C"/>
    <w:rsid w:val="008F70EB"/>
    <w:rsid w:val="008F7F9D"/>
    <w:rsid w:val="0090140F"/>
    <w:rsid w:val="009032CA"/>
    <w:rsid w:val="00904572"/>
    <w:rsid w:val="00904E3B"/>
    <w:rsid w:val="00905BFF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3F76"/>
    <w:rsid w:val="0091452D"/>
    <w:rsid w:val="0091587B"/>
    <w:rsid w:val="00916239"/>
    <w:rsid w:val="00917E4B"/>
    <w:rsid w:val="00920B80"/>
    <w:rsid w:val="0092197E"/>
    <w:rsid w:val="00921DDC"/>
    <w:rsid w:val="00922A23"/>
    <w:rsid w:val="00923008"/>
    <w:rsid w:val="009237B8"/>
    <w:rsid w:val="00923AB5"/>
    <w:rsid w:val="00923CD2"/>
    <w:rsid w:val="00925075"/>
    <w:rsid w:val="00930480"/>
    <w:rsid w:val="00930A04"/>
    <w:rsid w:val="00930F01"/>
    <w:rsid w:val="009310E3"/>
    <w:rsid w:val="00931815"/>
    <w:rsid w:val="00932023"/>
    <w:rsid w:val="0093219C"/>
    <w:rsid w:val="009333DA"/>
    <w:rsid w:val="00933ACF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1571"/>
    <w:rsid w:val="00951EF3"/>
    <w:rsid w:val="00953807"/>
    <w:rsid w:val="00954633"/>
    <w:rsid w:val="00955EFD"/>
    <w:rsid w:val="00956EC5"/>
    <w:rsid w:val="0096069B"/>
    <w:rsid w:val="00960CD5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9C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5A7"/>
    <w:rsid w:val="00992FD2"/>
    <w:rsid w:val="00993AAF"/>
    <w:rsid w:val="00994D00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0C90"/>
    <w:rsid w:val="009B432C"/>
    <w:rsid w:val="009B4508"/>
    <w:rsid w:val="009B4673"/>
    <w:rsid w:val="009B472F"/>
    <w:rsid w:val="009B4A94"/>
    <w:rsid w:val="009B5113"/>
    <w:rsid w:val="009B6CCA"/>
    <w:rsid w:val="009C140F"/>
    <w:rsid w:val="009C1826"/>
    <w:rsid w:val="009C1B7E"/>
    <w:rsid w:val="009C1E9C"/>
    <w:rsid w:val="009C3029"/>
    <w:rsid w:val="009C7354"/>
    <w:rsid w:val="009C7C38"/>
    <w:rsid w:val="009D1989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810"/>
    <w:rsid w:val="009E640F"/>
    <w:rsid w:val="009E6C8D"/>
    <w:rsid w:val="009F006C"/>
    <w:rsid w:val="009F0260"/>
    <w:rsid w:val="009F02E3"/>
    <w:rsid w:val="009F248C"/>
    <w:rsid w:val="009F34B2"/>
    <w:rsid w:val="009F3F53"/>
    <w:rsid w:val="009F3F6C"/>
    <w:rsid w:val="009F63C9"/>
    <w:rsid w:val="009F78A5"/>
    <w:rsid w:val="00A00309"/>
    <w:rsid w:val="00A004FD"/>
    <w:rsid w:val="00A00ECD"/>
    <w:rsid w:val="00A0135D"/>
    <w:rsid w:val="00A01990"/>
    <w:rsid w:val="00A02250"/>
    <w:rsid w:val="00A0316E"/>
    <w:rsid w:val="00A04496"/>
    <w:rsid w:val="00A0460D"/>
    <w:rsid w:val="00A05189"/>
    <w:rsid w:val="00A06CDA"/>
    <w:rsid w:val="00A06E92"/>
    <w:rsid w:val="00A076A9"/>
    <w:rsid w:val="00A10BF1"/>
    <w:rsid w:val="00A10FE2"/>
    <w:rsid w:val="00A12164"/>
    <w:rsid w:val="00A12A11"/>
    <w:rsid w:val="00A156EA"/>
    <w:rsid w:val="00A16E03"/>
    <w:rsid w:val="00A1786A"/>
    <w:rsid w:val="00A178C3"/>
    <w:rsid w:val="00A20A99"/>
    <w:rsid w:val="00A22E68"/>
    <w:rsid w:val="00A23279"/>
    <w:rsid w:val="00A232E4"/>
    <w:rsid w:val="00A24F02"/>
    <w:rsid w:val="00A25E41"/>
    <w:rsid w:val="00A25EB9"/>
    <w:rsid w:val="00A26755"/>
    <w:rsid w:val="00A271D4"/>
    <w:rsid w:val="00A272F8"/>
    <w:rsid w:val="00A30B43"/>
    <w:rsid w:val="00A3145B"/>
    <w:rsid w:val="00A31A61"/>
    <w:rsid w:val="00A325B7"/>
    <w:rsid w:val="00A325C1"/>
    <w:rsid w:val="00A32A03"/>
    <w:rsid w:val="00A32CEE"/>
    <w:rsid w:val="00A340B7"/>
    <w:rsid w:val="00A36B82"/>
    <w:rsid w:val="00A36E0D"/>
    <w:rsid w:val="00A418E5"/>
    <w:rsid w:val="00A42093"/>
    <w:rsid w:val="00A423BA"/>
    <w:rsid w:val="00A425AC"/>
    <w:rsid w:val="00A428CF"/>
    <w:rsid w:val="00A454D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3475"/>
    <w:rsid w:val="00A6398B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060"/>
    <w:rsid w:val="00A7634E"/>
    <w:rsid w:val="00A766B4"/>
    <w:rsid w:val="00A77E68"/>
    <w:rsid w:val="00A80123"/>
    <w:rsid w:val="00A802FF"/>
    <w:rsid w:val="00A836D9"/>
    <w:rsid w:val="00A8478F"/>
    <w:rsid w:val="00A84853"/>
    <w:rsid w:val="00A87757"/>
    <w:rsid w:val="00A911DA"/>
    <w:rsid w:val="00A914DE"/>
    <w:rsid w:val="00A9152C"/>
    <w:rsid w:val="00A92284"/>
    <w:rsid w:val="00A9434C"/>
    <w:rsid w:val="00A96714"/>
    <w:rsid w:val="00A97C8F"/>
    <w:rsid w:val="00AA098B"/>
    <w:rsid w:val="00AA2ED0"/>
    <w:rsid w:val="00AA5889"/>
    <w:rsid w:val="00AA58BC"/>
    <w:rsid w:val="00AA59A5"/>
    <w:rsid w:val="00AA5EE8"/>
    <w:rsid w:val="00AA604D"/>
    <w:rsid w:val="00AA6F53"/>
    <w:rsid w:val="00AB1271"/>
    <w:rsid w:val="00AB2991"/>
    <w:rsid w:val="00AB3A14"/>
    <w:rsid w:val="00AB4BA1"/>
    <w:rsid w:val="00AB6318"/>
    <w:rsid w:val="00AB7848"/>
    <w:rsid w:val="00AC09D5"/>
    <w:rsid w:val="00AC1758"/>
    <w:rsid w:val="00AC3B4C"/>
    <w:rsid w:val="00AC6268"/>
    <w:rsid w:val="00AC717E"/>
    <w:rsid w:val="00AC75B6"/>
    <w:rsid w:val="00AD0A93"/>
    <w:rsid w:val="00AD2145"/>
    <w:rsid w:val="00AD2CD1"/>
    <w:rsid w:val="00AD3567"/>
    <w:rsid w:val="00AD3617"/>
    <w:rsid w:val="00AD3B6A"/>
    <w:rsid w:val="00AD474B"/>
    <w:rsid w:val="00AD7092"/>
    <w:rsid w:val="00AE02C6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1243"/>
    <w:rsid w:val="00B0182A"/>
    <w:rsid w:val="00B018DD"/>
    <w:rsid w:val="00B01CEB"/>
    <w:rsid w:val="00B024C7"/>
    <w:rsid w:val="00B039A4"/>
    <w:rsid w:val="00B03B75"/>
    <w:rsid w:val="00B05422"/>
    <w:rsid w:val="00B12227"/>
    <w:rsid w:val="00B12B25"/>
    <w:rsid w:val="00B13D73"/>
    <w:rsid w:val="00B140B9"/>
    <w:rsid w:val="00B14732"/>
    <w:rsid w:val="00B15498"/>
    <w:rsid w:val="00B15978"/>
    <w:rsid w:val="00B15B68"/>
    <w:rsid w:val="00B16FAA"/>
    <w:rsid w:val="00B17344"/>
    <w:rsid w:val="00B2097E"/>
    <w:rsid w:val="00B22524"/>
    <w:rsid w:val="00B237E1"/>
    <w:rsid w:val="00B26263"/>
    <w:rsid w:val="00B266FD"/>
    <w:rsid w:val="00B27D70"/>
    <w:rsid w:val="00B30904"/>
    <w:rsid w:val="00B309F3"/>
    <w:rsid w:val="00B325DA"/>
    <w:rsid w:val="00B331C5"/>
    <w:rsid w:val="00B35571"/>
    <w:rsid w:val="00B37BE8"/>
    <w:rsid w:val="00B43A24"/>
    <w:rsid w:val="00B43ABA"/>
    <w:rsid w:val="00B43CCD"/>
    <w:rsid w:val="00B4411F"/>
    <w:rsid w:val="00B446F4"/>
    <w:rsid w:val="00B4670F"/>
    <w:rsid w:val="00B46F48"/>
    <w:rsid w:val="00B51FE2"/>
    <w:rsid w:val="00B5286B"/>
    <w:rsid w:val="00B5293D"/>
    <w:rsid w:val="00B53BF1"/>
    <w:rsid w:val="00B55263"/>
    <w:rsid w:val="00B55C2A"/>
    <w:rsid w:val="00B56210"/>
    <w:rsid w:val="00B5647A"/>
    <w:rsid w:val="00B57BE0"/>
    <w:rsid w:val="00B61E73"/>
    <w:rsid w:val="00B62DED"/>
    <w:rsid w:val="00B6721C"/>
    <w:rsid w:val="00B733E2"/>
    <w:rsid w:val="00B7466F"/>
    <w:rsid w:val="00B75B70"/>
    <w:rsid w:val="00B76535"/>
    <w:rsid w:val="00B76EAA"/>
    <w:rsid w:val="00B77288"/>
    <w:rsid w:val="00B772FF"/>
    <w:rsid w:val="00B77F63"/>
    <w:rsid w:val="00B806DC"/>
    <w:rsid w:val="00B82613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68EB"/>
    <w:rsid w:val="00BA790D"/>
    <w:rsid w:val="00BB0657"/>
    <w:rsid w:val="00BB31C3"/>
    <w:rsid w:val="00BB31D2"/>
    <w:rsid w:val="00BB3BEC"/>
    <w:rsid w:val="00BB4B08"/>
    <w:rsid w:val="00BB6F20"/>
    <w:rsid w:val="00BC0459"/>
    <w:rsid w:val="00BC2139"/>
    <w:rsid w:val="00BC411F"/>
    <w:rsid w:val="00BC52B0"/>
    <w:rsid w:val="00BC7DAC"/>
    <w:rsid w:val="00BD07B4"/>
    <w:rsid w:val="00BD38A6"/>
    <w:rsid w:val="00BD5EFE"/>
    <w:rsid w:val="00BD6D54"/>
    <w:rsid w:val="00BE13F3"/>
    <w:rsid w:val="00BE1C00"/>
    <w:rsid w:val="00BE2B67"/>
    <w:rsid w:val="00BE3F24"/>
    <w:rsid w:val="00BE5116"/>
    <w:rsid w:val="00BE5267"/>
    <w:rsid w:val="00BE5D18"/>
    <w:rsid w:val="00BE677A"/>
    <w:rsid w:val="00BE7339"/>
    <w:rsid w:val="00BE7D54"/>
    <w:rsid w:val="00BF0675"/>
    <w:rsid w:val="00BF5531"/>
    <w:rsid w:val="00BF5C2E"/>
    <w:rsid w:val="00BF75E8"/>
    <w:rsid w:val="00C01077"/>
    <w:rsid w:val="00C014C3"/>
    <w:rsid w:val="00C01B5F"/>
    <w:rsid w:val="00C03137"/>
    <w:rsid w:val="00C034EA"/>
    <w:rsid w:val="00C05092"/>
    <w:rsid w:val="00C05289"/>
    <w:rsid w:val="00C05BF9"/>
    <w:rsid w:val="00C06391"/>
    <w:rsid w:val="00C074F9"/>
    <w:rsid w:val="00C10DBB"/>
    <w:rsid w:val="00C119DF"/>
    <w:rsid w:val="00C11E40"/>
    <w:rsid w:val="00C11ED4"/>
    <w:rsid w:val="00C14141"/>
    <w:rsid w:val="00C15E76"/>
    <w:rsid w:val="00C173FC"/>
    <w:rsid w:val="00C216E2"/>
    <w:rsid w:val="00C2268B"/>
    <w:rsid w:val="00C22B5E"/>
    <w:rsid w:val="00C22D82"/>
    <w:rsid w:val="00C254E2"/>
    <w:rsid w:val="00C26C65"/>
    <w:rsid w:val="00C270B3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1A1F"/>
    <w:rsid w:val="00C54E90"/>
    <w:rsid w:val="00C5547D"/>
    <w:rsid w:val="00C55C23"/>
    <w:rsid w:val="00C56877"/>
    <w:rsid w:val="00C56A84"/>
    <w:rsid w:val="00C56BF3"/>
    <w:rsid w:val="00C57D87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981"/>
    <w:rsid w:val="00C80F80"/>
    <w:rsid w:val="00C86075"/>
    <w:rsid w:val="00C90B77"/>
    <w:rsid w:val="00C91133"/>
    <w:rsid w:val="00C91E60"/>
    <w:rsid w:val="00C93E1C"/>
    <w:rsid w:val="00C94785"/>
    <w:rsid w:val="00CA2936"/>
    <w:rsid w:val="00CA35D7"/>
    <w:rsid w:val="00CA4B49"/>
    <w:rsid w:val="00CA5592"/>
    <w:rsid w:val="00CA67D1"/>
    <w:rsid w:val="00CA79D5"/>
    <w:rsid w:val="00CB0BB6"/>
    <w:rsid w:val="00CB44BE"/>
    <w:rsid w:val="00CB46BE"/>
    <w:rsid w:val="00CB5A0F"/>
    <w:rsid w:val="00CB5BB2"/>
    <w:rsid w:val="00CB6148"/>
    <w:rsid w:val="00CB6CA7"/>
    <w:rsid w:val="00CB71E7"/>
    <w:rsid w:val="00CC0065"/>
    <w:rsid w:val="00CC036F"/>
    <w:rsid w:val="00CC2DDA"/>
    <w:rsid w:val="00CC2FD2"/>
    <w:rsid w:val="00CC3102"/>
    <w:rsid w:val="00CC362D"/>
    <w:rsid w:val="00CC38E6"/>
    <w:rsid w:val="00CC4C0E"/>
    <w:rsid w:val="00CC4D72"/>
    <w:rsid w:val="00CC62CE"/>
    <w:rsid w:val="00CC67CB"/>
    <w:rsid w:val="00CC6E68"/>
    <w:rsid w:val="00CD0A4C"/>
    <w:rsid w:val="00CD2C88"/>
    <w:rsid w:val="00CD43B3"/>
    <w:rsid w:val="00CD47E6"/>
    <w:rsid w:val="00CD545E"/>
    <w:rsid w:val="00CD57A5"/>
    <w:rsid w:val="00CD58C8"/>
    <w:rsid w:val="00CD74B0"/>
    <w:rsid w:val="00CD7D3A"/>
    <w:rsid w:val="00CD7DCF"/>
    <w:rsid w:val="00CE0291"/>
    <w:rsid w:val="00CE0E70"/>
    <w:rsid w:val="00CE1E2E"/>
    <w:rsid w:val="00CE2950"/>
    <w:rsid w:val="00CE31C6"/>
    <w:rsid w:val="00CE3369"/>
    <w:rsid w:val="00CE4D29"/>
    <w:rsid w:val="00CE5070"/>
    <w:rsid w:val="00CE73E7"/>
    <w:rsid w:val="00CF0011"/>
    <w:rsid w:val="00CF1560"/>
    <w:rsid w:val="00CF1A2D"/>
    <w:rsid w:val="00CF66BB"/>
    <w:rsid w:val="00CF7E59"/>
    <w:rsid w:val="00D00029"/>
    <w:rsid w:val="00D032EA"/>
    <w:rsid w:val="00D03494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738"/>
    <w:rsid w:val="00D41A6D"/>
    <w:rsid w:val="00D422DE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483F"/>
    <w:rsid w:val="00D558D1"/>
    <w:rsid w:val="00D5596F"/>
    <w:rsid w:val="00D5625D"/>
    <w:rsid w:val="00D579B7"/>
    <w:rsid w:val="00D57C3C"/>
    <w:rsid w:val="00D57F94"/>
    <w:rsid w:val="00D6058C"/>
    <w:rsid w:val="00D60EE2"/>
    <w:rsid w:val="00D61C5B"/>
    <w:rsid w:val="00D62986"/>
    <w:rsid w:val="00D629BB"/>
    <w:rsid w:val="00D62A74"/>
    <w:rsid w:val="00D62B76"/>
    <w:rsid w:val="00D63B75"/>
    <w:rsid w:val="00D66566"/>
    <w:rsid w:val="00D67803"/>
    <w:rsid w:val="00D731CB"/>
    <w:rsid w:val="00D73948"/>
    <w:rsid w:val="00D75100"/>
    <w:rsid w:val="00D75CC0"/>
    <w:rsid w:val="00D7743B"/>
    <w:rsid w:val="00D77B3D"/>
    <w:rsid w:val="00D80E31"/>
    <w:rsid w:val="00D8173E"/>
    <w:rsid w:val="00D841B9"/>
    <w:rsid w:val="00D85B1F"/>
    <w:rsid w:val="00D876FA"/>
    <w:rsid w:val="00D90B49"/>
    <w:rsid w:val="00D920AB"/>
    <w:rsid w:val="00D9302F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C6D92"/>
    <w:rsid w:val="00DD0E31"/>
    <w:rsid w:val="00DD3480"/>
    <w:rsid w:val="00DD3B34"/>
    <w:rsid w:val="00DD4E2C"/>
    <w:rsid w:val="00DD5BB9"/>
    <w:rsid w:val="00DD7A62"/>
    <w:rsid w:val="00DD7B12"/>
    <w:rsid w:val="00DE16A0"/>
    <w:rsid w:val="00DE3020"/>
    <w:rsid w:val="00DE4659"/>
    <w:rsid w:val="00DE50F6"/>
    <w:rsid w:val="00DE61DA"/>
    <w:rsid w:val="00DE650E"/>
    <w:rsid w:val="00DE6591"/>
    <w:rsid w:val="00DE72A8"/>
    <w:rsid w:val="00DF08EB"/>
    <w:rsid w:val="00DF095B"/>
    <w:rsid w:val="00DF0B6B"/>
    <w:rsid w:val="00DF163A"/>
    <w:rsid w:val="00DF2527"/>
    <w:rsid w:val="00DF2B5C"/>
    <w:rsid w:val="00DF2E39"/>
    <w:rsid w:val="00DF3173"/>
    <w:rsid w:val="00DF3A3F"/>
    <w:rsid w:val="00DF3C26"/>
    <w:rsid w:val="00DF4780"/>
    <w:rsid w:val="00DF5553"/>
    <w:rsid w:val="00DF5A12"/>
    <w:rsid w:val="00DF71FD"/>
    <w:rsid w:val="00E02B95"/>
    <w:rsid w:val="00E02CCE"/>
    <w:rsid w:val="00E02FD8"/>
    <w:rsid w:val="00E04FC9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2A60"/>
    <w:rsid w:val="00E136AA"/>
    <w:rsid w:val="00E14560"/>
    <w:rsid w:val="00E14B52"/>
    <w:rsid w:val="00E166A1"/>
    <w:rsid w:val="00E1787B"/>
    <w:rsid w:val="00E227AF"/>
    <w:rsid w:val="00E2580B"/>
    <w:rsid w:val="00E258F6"/>
    <w:rsid w:val="00E26332"/>
    <w:rsid w:val="00E27355"/>
    <w:rsid w:val="00E274CA"/>
    <w:rsid w:val="00E31A1B"/>
    <w:rsid w:val="00E32893"/>
    <w:rsid w:val="00E359DA"/>
    <w:rsid w:val="00E364D7"/>
    <w:rsid w:val="00E3683A"/>
    <w:rsid w:val="00E369AB"/>
    <w:rsid w:val="00E378A7"/>
    <w:rsid w:val="00E379BD"/>
    <w:rsid w:val="00E4012C"/>
    <w:rsid w:val="00E40AEE"/>
    <w:rsid w:val="00E4119B"/>
    <w:rsid w:val="00E42AB2"/>
    <w:rsid w:val="00E42CD9"/>
    <w:rsid w:val="00E43B3A"/>
    <w:rsid w:val="00E43B43"/>
    <w:rsid w:val="00E46646"/>
    <w:rsid w:val="00E4697D"/>
    <w:rsid w:val="00E47036"/>
    <w:rsid w:val="00E4753A"/>
    <w:rsid w:val="00E500AA"/>
    <w:rsid w:val="00E51349"/>
    <w:rsid w:val="00E518C5"/>
    <w:rsid w:val="00E5240F"/>
    <w:rsid w:val="00E52827"/>
    <w:rsid w:val="00E52EA7"/>
    <w:rsid w:val="00E53DE8"/>
    <w:rsid w:val="00E5413E"/>
    <w:rsid w:val="00E55253"/>
    <w:rsid w:val="00E56440"/>
    <w:rsid w:val="00E6128D"/>
    <w:rsid w:val="00E62172"/>
    <w:rsid w:val="00E626A8"/>
    <w:rsid w:val="00E62862"/>
    <w:rsid w:val="00E62D5E"/>
    <w:rsid w:val="00E630B6"/>
    <w:rsid w:val="00E63C14"/>
    <w:rsid w:val="00E64566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18B0"/>
    <w:rsid w:val="00E82B45"/>
    <w:rsid w:val="00E84DE8"/>
    <w:rsid w:val="00E850CA"/>
    <w:rsid w:val="00E85998"/>
    <w:rsid w:val="00E867E9"/>
    <w:rsid w:val="00E8701E"/>
    <w:rsid w:val="00E95365"/>
    <w:rsid w:val="00E95FA6"/>
    <w:rsid w:val="00EA17B8"/>
    <w:rsid w:val="00EA447C"/>
    <w:rsid w:val="00EA5756"/>
    <w:rsid w:val="00EA5EB1"/>
    <w:rsid w:val="00EB162B"/>
    <w:rsid w:val="00EB2B8E"/>
    <w:rsid w:val="00EB3248"/>
    <w:rsid w:val="00EB5473"/>
    <w:rsid w:val="00EB5ADE"/>
    <w:rsid w:val="00EB648B"/>
    <w:rsid w:val="00EC081B"/>
    <w:rsid w:val="00EC269C"/>
    <w:rsid w:val="00EC2AA3"/>
    <w:rsid w:val="00EC42AB"/>
    <w:rsid w:val="00EC472B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50C"/>
    <w:rsid w:val="00ED4DFA"/>
    <w:rsid w:val="00ED6A6A"/>
    <w:rsid w:val="00ED7EE4"/>
    <w:rsid w:val="00EE02B3"/>
    <w:rsid w:val="00EE052E"/>
    <w:rsid w:val="00EE2659"/>
    <w:rsid w:val="00EE38FA"/>
    <w:rsid w:val="00EE4226"/>
    <w:rsid w:val="00EE4841"/>
    <w:rsid w:val="00EE5940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0BEA"/>
    <w:rsid w:val="00F01502"/>
    <w:rsid w:val="00F024AB"/>
    <w:rsid w:val="00F02734"/>
    <w:rsid w:val="00F034F0"/>
    <w:rsid w:val="00F041B4"/>
    <w:rsid w:val="00F04ED2"/>
    <w:rsid w:val="00F05303"/>
    <w:rsid w:val="00F06D77"/>
    <w:rsid w:val="00F073F4"/>
    <w:rsid w:val="00F07C36"/>
    <w:rsid w:val="00F07EAC"/>
    <w:rsid w:val="00F102C6"/>
    <w:rsid w:val="00F11B94"/>
    <w:rsid w:val="00F11ED4"/>
    <w:rsid w:val="00F12C0D"/>
    <w:rsid w:val="00F13E7C"/>
    <w:rsid w:val="00F14AF6"/>
    <w:rsid w:val="00F14FE9"/>
    <w:rsid w:val="00F15362"/>
    <w:rsid w:val="00F160A9"/>
    <w:rsid w:val="00F16DF2"/>
    <w:rsid w:val="00F17805"/>
    <w:rsid w:val="00F17A7F"/>
    <w:rsid w:val="00F2141D"/>
    <w:rsid w:val="00F21857"/>
    <w:rsid w:val="00F233A1"/>
    <w:rsid w:val="00F253CE"/>
    <w:rsid w:val="00F25EF6"/>
    <w:rsid w:val="00F26595"/>
    <w:rsid w:val="00F30551"/>
    <w:rsid w:val="00F30DA3"/>
    <w:rsid w:val="00F31911"/>
    <w:rsid w:val="00F32832"/>
    <w:rsid w:val="00F33309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1538"/>
    <w:rsid w:val="00F6453B"/>
    <w:rsid w:val="00F64A48"/>
    <w:rsid w:val="00F66CF3"/>
    <w:rsid w:val="00F67269"/>
    <w:rsid w:val="00F67571"/>
    <w:rsid w:val="00F7136D"/>
    <w:rsid w:val="00F71AEF"/>
    <w:rsid w:val="00F71F94"/>
    <w:rsid w:val="00F71FBA"/>
    <w:rsid w:val="00F72AB4"/>
    <w:rsid w:val="00F74C74"/>
    <w:rsid w:val="00F74D97"/>
    <w:rsid w:val="00F74EA3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663"/>
    <w:rsid w:val="00F92ED8"/>
    <w:rsid w:val="00F94D38"/>
    <w:rsid w:val="00FA25C3"/>
    <w:rsid w:val="00FA3595"/>
    <w:rsid w:val="00FA55C8"/>
    <w:rsid w:val="00FA69B2"/>
    <w:rsid w:val="00FA74C7"/>
    <w:rsid w:val="00FA7F1B"/>
    <w:rsid w:val="00FB05A5"/>
    <w:rsid w:val="00FB19B3"/>
    <w:rsid w:val="00FB19C0"/>
    <w:rsid w:val="00FB1B04"/>
    <w:rsid w:val="00FB24B8"/>
    <w:rsid w:val="00FB37D6"/>
    <w:rsid w:val="00FB3E94"/>
    <w:rsid w:val="00FB4A68"/>
    <w:rsid w:val="00FB4AE5"/>
    <w:rsid w:val="00FB5E68"/>
    <w:rsid w:val="00FB60F6"/>
    <w:rsid w:val="00FB63C0"/>
    <w:rsid w:val="00FC0361"/>
    <w:rsid w:val="00FC25F1"/>
    <w:rsid w:val="00FC329E"/>
    <w:rsid w:val="00FC3AD2"/>
    <w:rsid w:val="00FC444B"/>
    <w:rsid w:val="00FC4788"/>
    <w:rsid w:val="00FC5222"/>
    <w:rsid w:val="00FC5680"/>
    <w:rsid w:val="00FC7349"/>
    <w:rsid w:val="00FC77C5"/>
    <w:rsid w:val="00FD0619"/>
    <w:rsid w:val="00FD0D2D"/>
    <w:rsid w:val="00FD2BAF"/>
    <w:rsid w:val="00FD4726"/>
    <w:rsid w:val="00FD48EB"/>
    <w:rsid w:val="00FD587E"/>
    <w:rsid w:val="00FD5D3D"/>
    <w:rsid w:val="00FD6B64"/>
    <w:rsid w:val="00FD6DC8"/>
    <w:rsid w:val="00FD7656"/>
    <w:rsid w:val="00FE081E"/>
    <w:rsid w:val="00FE0EEF"/>
    <w:rsid w:val="00FE2AA7"/>
    <w:rsid w:val="00FE3F8C"/>
    <w:rsid w:val="00FE56AB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11">
    <w:name w:val="Заголовок1"/>
    <w:basedOn w:val="a"/>
    <w:next w:val="a4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4D6900"/>
    <w:pPr>
      <w:jc w:val="both"/>
    </w:pPr>
    <w:rPr>
      <w:b/>
      <w:bCs/>
    </w:rPr>
  </w:style>
  <w:style w:type="paragraph" w:styleId="a5">
    <w:name w:val="List"/>
    <w:basedOn w:val="a4"/>
    <w:rsid w:val="004D6900"/>
    <w:rPr>
      <w:rFonts w:ascii="Arial" w:hAnsi="Arial" w:cs="Tahoma"/>
    </w:rPr>
  </w:style>
  <w:style w:type="paragraph" w:styleId="a6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7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a">
    <w:name w:val="Содержимое врезки"/>
    <w:basedOn w:val="a4"/>
    <w:rsid w:val="004D6900"/>
  </w:style>
  <w:style w:type="paragraph" w:customStyle="1" w:styleId="ab">
    <w:name w:val="Содержимое таблицы"/>
    <w:basedOn w:val="a"/>
    <w:rsid w:val="004D6900"/>
    <w:pPr>
      <w:suppressLineNumbers/>
    </w:pPr>
  </w:style>
  <w:style w:type="paragraph" w:customStyle="1" w:styleId="ac">
    <w:name w:val="Заголовок таблицы"/>
    <w:basedOn w:val="ab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5E0C7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1">
    <w:name w:val="Hyperlink"/>
    <w:basedOn w:val="a0"/>
    <w:uiPriority w:val="99"/>
    <w:unhideWhenUsed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B3B7-1B67-4E8B-B747-3AC8CFAE9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21445</TotalTime>
  <Pages>4</Pages>
  <Words>1695</Words>
  <Characters>9664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207</cp:revision>
  <cp:lastPrinted>2023-08-17T03:54:00Z</cp:lastPrinted>
  <dcterms:created xsi:type="dcterms:W3CDTF">2011-11-14T11:20:00Z</dcterms:created>
  <dcterms:modified xsi:type="dcterms:W3CDTF">2023-11-01T12:23:00Z</dcterms:modified>
</cp:coreProperties>
</file>